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  <Default Extension="png" ContentType="image/png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00"/>
        <w:ind w:left="109"/>
      </w:pPr>
      <w:r>
        <w:pict>
          <v:shape type="#_x0000_t75" style="width:668.496pt;height:86.3661pt">
            <v:imagedata o:title="" r:id="rId4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0"/>
          <w:szCs w:val="10"/>
        </w:rPr>
        <w:jc w:val="left"/>
        <w:spacing w:lineRule="exact" w:line="100"/>
        <w:sectPr>
          <w:type w:val="continuous"/>
          <w:pgSz w:w="15920" w:h="12240" w:orient="landscape"/>
          <w:pgMar w:top="860" w:bottom="280" w:left="1140" w:right="1200"/>
        </w:sectPr>
      </w:pPr>
      <w:r>
        <w:rPr>
          <w:sz w:val="10"/>
          <w:szCs w:val="10"/>
        </w:rPr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spacing w:lineRule="exact" w:line="80"/>
        <w:ind w:left="238" w:right="-38"/>
      </w:pPr>
      <w:r>
        <w:pict>
          <v:shape type="#_x0000_t202" style="position:absolute;margin-left:145.194pt;margin-top:-8.53507pt;width:226.112pt;height:32.989pt;mso-position-horizontal-relative:page;mso-position-vertical-relative:paragraph;z-index:-178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237" w:hRule="exact"/>
                    </w:trPr>
                    <w:tc>
                      <w:tcPr>
                        <w:tcW w:w="141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0"/>
                            <w:szCs w:val="10"/>
                          </w:rPr>
                          <w:jc w:val="left"/>
                          <w:spacing w:before="93"/>
                          <w:ind w:left="40"/>
                        </w:pP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100"/>
                            <w:sz w:val="10"/>
                            <w:szCs w:val="1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100"/>
                            <w:sz w:val="10"/>
                            <w:szCs w:val="10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100"/>
                            <w:sz w:val="10"/>
                            <w:szCs w:val="1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100"/>
                            <w:sz w:val="10"/>
                            <w:szCs w:val="1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3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79"/>
                            <w:sz w:val="10"/>
                            <w:szCs w:val="1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118"/>
                            <w:sz w:val="10"/>
                            <w:szCs w:val="1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113"/>
                            <w:sz w:val="10"/>
                            <w:szCs w:val="1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110"/>
                            <w:sz w:val="10"/>
                            <w:szCs w:val="10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121"/>
                            <w:sz w:val="10"/>
                            <w:szCs w:val="1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112"/>
                            <w:sz w:val="10"/>
                            <w:szCs w:val="1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113"/>
                            <w:sz w:val="10"/>
                            <w:szCs w:val="1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120"/>
                            <w:sz w:val="10"/>
                            <w:szCs w:val="1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110"/>
                            <w:sz w:val="10"/>
                            <w:szCs w:val="1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144"/>
                            <w:sz w:val="10"/>
                            <w:szCs w:val="1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103"/>
                            <w:sz w:val="10"/>
                            <w:szCs w:val="1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191919"/>
                            <w:spacing w:val="0"/>
                            <w:w w:val="135"/>
                            <w:sz w:val="10"/>
                            <w:szCs w:val="1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104"/>
                            <w:sz w:val="10"/>
                            <w:szCs w:val="1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103"/>
                            <w:sz w:val="10"/>
                            <w:szCs w:val="1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0"/>
                            <w:szCs w:val="10"/>
                          </w:rPr>
                        </w:r>
                      </w:p>
                    </w:tc>
                    <w:tc>
                      <w:tcPr>
                        <w:tcW w:w="86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50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0"/>
                            <w:szCs w:val="10"/>
                          </w:rPr>
                          <w:jc w:val="left"/>
                          <w:spacing w:before="93"/>
                          <w:ind w:left="199"/>
                        </w:pP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w w:val="98"/>
                            <w:sz w:val="10"/>
                            <w:szCs w:val="1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w w:val="110"/>
                            <w:sz w:val="10"/>
                            <w:szCs w:val="10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w w:val="135"/>
                            <w:sz w:val="10"/>
                            <w:szCs w:val="1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w w:val="95"/>
                            <w:sz w:val="10"/>
                            <w:szCs w:val="1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-7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86"/>
                            <w:sz w:val="10"/>
                            <w:szCs w:val="1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110"/>
                            <w:sz w:val="10"/>
                            <w:szCs w:val="1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191919"/>
                            <w:spacing w:val="0"/>
                            <w:w w:val="113"/>
                            <w:sz w:val="10"/>
                            <w:szCs w:val="1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125"/>
                            <w:sz w:val="10"/>
                            <w:szCs w:val="10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104"/>
                            <w:sz w:val="10"/>
                            <w:szCs w:val="1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112"/>
                            <w:sz w:val="10"/>
                            <w:szCs w:val="1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118"/>
                            <w:sz w:val="10"/>
                            <w:szCs w:val="1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129"/>
                            <w:sz w:val="10"/>
                            <w:szCs w:val="1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110"/>
                            <w:sz w:val="10"/>
                            <w:szCs w:val="1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144"/>
                            <w:sz w:val="10"/>
                            <w:szCs w:val="1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103"/>
                            <w:sz w:val="10"/>
                            <w:szCs w:val="1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135"/>
                            <w:sz w:val="10"/>
                            <w:szCs w:val="1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86"/>
                            <w:sz w:val="10"/>
                            <w:szCs w:val="1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120"/>
                            <w:sz w:val="10"/>
                            <w:szCs w:val="1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0"/>
                            <w:szCs w:val="10"/>
                          </w:rPr>
                        </w:r>
                      </w:p>
                    </w:tc>
                    <w:tc>
                      <w:tcPr>
                        <w:tcW w:w="74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173" w:hRule="exact"/>
                    </w:trPr>
                    <w:tc>
                      <w:tcPr>
                        <w:tcW w:w="141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1"/>
                            <w:szCs w:val="11"/>
                          </w:rPr>
                          <w:jc w:val="left"/>
                          <w:spacing w:before="20"/>
                          <w:ind w:left="102"/>
                        </w:pPr>
                        <w:r>
                          <w:rPr>
                            <w:rFonts w:cs="Arial" w:hAnsi="Arial" w:eastAsia="Arial" w:ascii="Arial"/>
                            <w:color w:val="2E2C2F"/>
                            <w:w w:val="66"/>
                            <w:sz w:val="11"/>
                            <w:szCs w:val="11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w w:val="109"/>
                            <w:sz w:val="11"/>
                            <w:szCs w:val="11"/>
                          </w:rPr>
                          <w:t>eh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w w:val="94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w w:val="125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w w:val="98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w w:val="137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w w:val="117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w w:val="157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w w:val="94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104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w w:val="117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w w:val="109"/>
                            <w:sz w:val="11"/>
                            <w:szCs w:val="11"/>
                          </w:rPr>
                          <w:t>on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w w:val="100"/>
                            <w:sz w:val="11"/>
                            <w:szCs w:val="11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spacing w:val="-13"/>
                            <w:w w:val="100"/>
                            <w:sz w:val="11"/>
                            <w:szCs w:val="11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spacing w:val="0"/>
                            <w:w w:val="72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spacing w:val="0"/>
                            <w:w w:val="117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spacing w:val="0"/>
                            <w:w w:val="10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spacing w:val="0"/>
                            <w:w w:val="96"/>
                            <w:sz w:val="11"/>
                            <w:szCs w:val="11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spacing w:val="0"/>
                            <w:w w:val="10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1"/>
                            <w:szCs w:val="11"/>
                          </w:rPr>
                        </w:r>
                      </w:p>
                    </w:tc>
                    <w:tc>
                      <w:tcPr>
                        <w:tcW w:w="86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1"/>
                            <w:szCs w:val="11"/>
                          </w:rPr>
                          <w:jc w:val="left"/>
                          <w:spacing w:before="20"/>
                          <w:ind w:left="204"/>
                        </w:pPr>
                        <w:r>
                          <w:rPr>
                            <w:rFonts w:cs="Arial" w:hAnsi="Arial" w:eastAsia="Arial" w:ascii="Arial"/>
                            <w:color w:val="2E2C2F"/>
                            <w:w w:val="9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w w:val="157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w w:val="10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w w:val="109"/>
                            <w:sz w:val="11"/>
                            <w:szCs w:val="11"/>
                          </w:rPr>
                          <w:t>qu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w w:val="137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96"/>
                            <w:sz w:val="11"/>
                            <w:szCs w:val="11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w w:val="10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1"/>
                            <w:szCs w:val="11"/>
                          </w:rPr>
                        </w:r>
                      </w:p>
                    </w:tc>
                    <w:tc>
                      <w:tcPr>
                        <w:tcW w:w="150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0"/>
                            <w:szCs w:val="10"/>
                          </w:rPr>
                          <w:jc w:val="left"/>
                          <w:spacing w:before="29"/>
                          <w:ind w:left="262"/>
                        </w:pP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w w:val="73"/>
                            <w:sz w:val="10"/>
                            <w:szCs w:val="1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w w:val="120"/>
                            <w:sz w:val="10"/>
                            <w:szCs w:val="1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w w:val="110"/>
                            <w:sz w:val="10"/>
                            <w:szCs w:val="10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w w:val="112"/>
                            <w:sz w:val="10"/>
                            <w:szCs w:val="1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w w:val="125"/>
                            <w:sz w:val="10"/>
                            <w:szCs w:val="10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w w:val="104"/>
                            <w:sz w:val="10"/>
                            <w:szCs w:val="1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191919"/>
                            <w:w w:val="104"/>
                            <w:sz w:val="10"/>
                            <w:szCs w:val="1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w w:val="121"/>
                            <w:sz w:val="10"/>
                            <w:szCs w:val="1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w w:val="144"/>
                            <w:sz w:val="10"/>
                            <w:szCs w:val="1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w w:val="103"/>
                            <w:sz w:val="10"/>
                            <w:szCs w:val="1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04041"/>
                            <w:w w:val="103"/>
                            <w:sz w:val="10"/>
                            <w:szCs w:val="1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w w:val="104"/>
                            <w:sz w:val="10"/>
                            <w:szCs w:val="1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04041"/>
                            <w:w w:val="118"/>
                            <w:sz w:val="10"/>
                            <w:szCs w:val="1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w w:val="110"/>
                            <w:sz w:val="10"/>
                            <w:szCs w:val="1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-3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79"/>
                            <w:sz w:val="10"/>
                            <w:szCs w:val="10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86"/>
                            <w:sz w:val="10"/>
                            <w:szCs w:val="1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spacing w:val="0"/>
                            <w:w w:val="112"/>
                            <w:sz w:val="10"/>
                            <w:szCs w:val="1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04041"/>
                            <w:spacing w:val="0"/>
                            <w:w w:val="115"/>
                            <w:sz w:val="10"/>
                            <w:szCs w:val="10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04041"/>
                            <w:spacing w:val="0"/>
                            <w:w w:val="103"/>
                            <w:sz w:val="10"/>
                            <w:szCs w:val="1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0"/>
                            <w:szCs w:val="10"/>
                          </w:rPr>
                        </w:r>
                      </w:p>
                    </w:tc>
                    <w:tc>
                      <w:tcPr>
                        <w:tcW w:w="74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0"/>
                            <w:szCs w:val="10"/>
                          </w:rPr>
                          <w:jc w:val="left"/>
                          <w:spacing w:before="29"/>
                          <w:ind w:left="110"/>
                        </w:pPr>
                        <w:r>
                          <w:rPr>
                            <w:rFonts w:cs="Arial" w:hAnsi="Arial" w:eastAsia="Arial" w:ascii="Arial"/>
                            <w:b/>
                            <w:color w:val="404041"/>
                            <w:w w:val="86"/>
                            <w:sz w:val="10"/>
                            <w:szCs w:val="1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w w:val="118"/>
                            <w:sz w:val="10"/>
                            <w:szCs w:val="1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191919"/>
                            <w:w w:val="110"/>
                            <w:sz w:val="10"/>
                            <w:szCs w:val="1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w w:val="144"/>
                            <w:sz w:val="10"/>
                            <w:szCs w:val="1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w w:val="123"/>
                            <w:sz w:val="10"/>
                            <w:szCs w:val="1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w w:val="95"/>
                            <w:sz w:val="10"/>
                            <w:szCs w:val="1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w w:val="158"/>
                            <w:sz w:val="10"/>
                            <w:szCs w:val="1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w w:val="103"/>
                            <w:sz w:val="10"/>
                            <w:szCs w:val="1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2E2C2F"/>
                            <w:w w:val="118"/>
                            <w:sz w:val="10"/>
                            <w:szCs w:val="1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04041"/>
                            <w:w w:val="112"/>
                            <w:sz w:val="10"/>
                            <w:szCs w:val="1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0"/>
                            <w:szCs w:val="10"/>
                          </w:rPr>
                        </w:r>
                      </w:p>
                    </w:tc>
                  </w:tr>
                  <w:tr>
                    <w:trPr>
                      <w:trHeight w:val="249" w:hRule="exact"/>
                    </w:trPr>
                    <w:tc>
                      <w:tcPr>
                        <w:tcW w:w="141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1"/>
                            <w:szCs w:val="11"/>
                          </w:rPr>
                          <w:jc w:val="left"/>
                          <w:spacing w:before="19"/>
                          <w:ind w:left="150"/>
                        </w:pPr>
                        <w:r>
                          <w:rPr>
                            <w:rFonts w:cs="Arial" w:hAnsi="Arial" w:eastAsia="Arial" w:ascii="Arial"/>
                            <w:color w:val="2E2C2F"/>
                            <w:w w:val="72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w w:val="131"/>
                            <w:sz w:val="11"/>
                            <w:szCs w:val="11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117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w w:val="109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104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w w:val="117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w w:val="109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w w:val="10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137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spacing w:val="8"/>
                            <w:w w:val="100"/>
                            <w:sz w:val="11"/>
                            <w:szCs w:val="11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spacing w:val="0"/>
                            <w:w w:val="98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spacing w:val="0"/>
                            <w:w w:val="126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spacing w:val="0"/>
                            <w:w w:val="10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spacing w:val="0"/>
                            <w:w w:val="102"/>
                            <w:sz w:val="11"/>
                            <w:szCs w:val="11"/>
                          </w:rPr>
                          <w:t>q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spacing w:val="0"/>
                            <w:w w:val="117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spacing w:val="0"/>
                            <w:w w:val="117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spacing w:val="0"/>
                            <w:w w:val="104"/>
                            <w:sz w:val="11"/>
                            <w:szCs w:val="11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spacing w:val="0"/>
                            <w:w w:val="94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1"/>
                            <w:szCs w:val="11"/>
                          </w:rPr>
                        </w:r>
                      </w:p>
                    </w:tc>
                    <w:tc>
                      <w:tcPr>
                        <w:tcW w:w="86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50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1"/>
                            <w:szCs w:val="11"/>
                          </w:rPr>
                          <w:jc w:val="left"/>
                          <w:spacing w:before="24"/>
                          <w:ind w:left="315"/>
                        </w:pPr>
                        <w:r>
                          <w:rPr>
                            <w:rFonts w:cs="Arial" w:hAnsi="Arial" w:eastAsia="Arial" w:ascii="Arial"/>
                            <w:color w:val="2E2C2F"/>
                            <w:w w:val="72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w w:val="131"/>
                            <w:sz w:val="11"/>
                            <w:szCs w:val="11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w w:val="98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w w:val="117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w w:val="104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w w:val="117"/>
                            <w:sz w:val="11"/>
                            <w:szCs w:val="11"/>
                          </w:rPr>
                          <w:t>ip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w w:val="94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w w:val="137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spacing w:val="13"/>
                            <w:w w:val="100"/>
                            <w:sz w:val="11"/>
                            <w:szCs w:val="11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spacing w:val="0"/>
                            <w:w w:val="98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spacing w:val="0"/>
                            <w:w w:val="141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spacing w:val="0"/>
                            <w:w w:val="10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spacing w:val="0"/>
                            <w:w w:val="109"/>
                            <w:sz w:val="11"/>
                            <w:szCs w:val="11"/>
                          </w:rPr>
                          <w:t>q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spacing w:val="0"/>
                            <w:w w:val="117"/>
                            <w:sz w:val="11"/>
                            <w:szCs w:val="11"/>
                          </w:rPr>
                          <w:t>ui</w:t>
                        </w:r>
                        <w:r>
                          <w:rPr>
                            <w:rFonts w:cs="Arial" w:hAnsi="Arial" w:eastAsia="Arial" w:ascii="Arial"/>
                            <w:color w:val="404041"/>
                            <w:spacing w:val="0"/>
                            <w:w w:val="104"/>
                            <w:sz w:val="11"/>
                            <w:szCs w:val="11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2E2C2F"/>
                            <w:spacing w:val="0"/>
                            <w:w w:val="94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1"/>
                            <w:szCs w:val="11"/>
                          </w:rPr>
                        </w:r>
                      </w:p>
                    </w:tc>
                    <w:tc>
                      <w:tcPr>
                        <w:tcW w:w="74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Arial" w:hAnsi="Arial" w:eastAsia="Arial" w:ascii="Arial"/>
          <w:b/>
          <w:color w:val="2E2C2F"/>
          <w:spacing w:val="0"/>
          <w:w w:val="111"/>
          <w:position w:val="-3"/>
          <w:sz w:val="10"/>
          <w:szCs w:val="10"/>
        </w:rPr>
        <w:t>M</w:t>
      </w:r>
      <w:r>
        <w:rPr>
          <w:rFonts w:cs="Arial" w:hAnsi="Arial" w:eastAsia="Arial" w:ascii="Arial"/>
          <w:b/>
          <w:color w:val="191919"/>
          <w:spacing w:val="0"/>
          <w:w w:val="111"/>
          <w:position w:val="-3"/>
          <w:sz w:val="10"/>
          <w:szCs w:val="10"/>
        </w:rPr>
        <w:t>un</w:t>
      </w:r>
      <w:r>
        <w:rPr>
          <w:rFonts w:cs="Arial" w:hAnsi="Arial" w:eastAsia="Arial" w:ascii="Arial"/>
          <w:b/>
          <w:color w:val="191919"/>
          <w:spacing w:val="0"/>
          <w:w w:val="111"/>
          <w:position w:val="-3"/>
          <w:sz w:val="10"/>
          <w:szCs w:val="10"/>
        </w:rPr>
        <w:t>i</w:t>
      </w:r>
      <w:r>
        <w:rPr>
          <w:rFonts w:cs="Arial" w:hAnsi="Arial" w:eastAsia="Arial" w:ascii="Arial"/>
          <w:b/>
          <w:color w:val="2E2C2F"/>
          <w:spacing w:val="0"/>
          <w:w w:val="111"/>
          <w:position w:val="-3"/>
          <w:sz w:val="10"/>
          <w:szCs w:val="10"/>
        </w:rPr>
        <w:t>c</w:t>
      </w:r>
      <w:r>
        <w:rPr>
          <w:rFonts w:cs="Arial" w:hAnsi="Arial" w:eastAsia="Arial" w:ascii="Arial"/>
          <w:b/>
          <w:color w:val="2E2C2F"/>
          <w:spacing w:val="0"/>
          <w:w w:val="111"/>
          <w:position w:val="-3"/>
          <w:sz w:val="10"/>
          <w:szCs w:val="10"/>
        </w:rPr>
        <w:t>i</w:t>
      </w:r>
      <w:r>
        <w:rPr>
          <w:rFonts w:cs="Arial" w:hAnsi="Arial" w:eastAsia="Arial" w:ascii="Arial"/>
          <w:b/>
          <w:color w:val="2E2C2F"/>
          <w:spacing w:val="0"/>
          <w:w w:val="111"/>
          <w:position w:val="-3"/>
          <w:sz w:val="10"/>
          <w:szCs w:val="10"/>
        </w:rPr>
        <w:t>p</w:t>
      </w:r>
      <w:r>
        <w:rPr>
          <w:rFonts w:cs="Arial" w:hAnsi="Arial" w:eastAsia="Arial" w:ascii="Arial"/>
          <w:b/>
          <w:color w:val="2E2C2F"/>
          <w:spacing w:val="0"/>
          <w:w w:val="111"/>
          <w:position w:val="-3"/>
          <w:sz w:val="10"/>
          <w:szCs w:val="10"/>
        </w:rPr>
        <w:t>i</w:t>
      </w:r>
      <w:r>
        <w:rPr>
          <w:rFonts w:cs="Arial" w:hAnsi="Arial" w:eastAsia="Arial" w:ascii="Arial"/>
          <w:b/>
          <w:color w:val="2E2C2F"/>
          <w:spacing w:val="0"/>
          <w:w w:val="111"/>
          <w:position w:val="-3"/>
          <w:sz w:val="10"/>
          <w:szCs w:val="10"/>
        </w:rPr>
        <w:t>o</w:t>
      </w:r>
      <w:r>
        <w:rPr>
          <w:rFonts w:cs="Arial" w:hAnsi="Arial" w:eastAsia="Arial" w:ascii="Arial"/>
          <w:b/>
          <w:color w:val="2E2C2F"/>
          <w:spacing w:val="13"/>
          <w:w w:val="111"/>
          <w:position w:val="-3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100"/>
          <w:position w:val="-3"/>
          <w:sz w:val="10"/>
          <w:szCs w:val="10"/>
        </w:rPr>
        <w:t>d</w:t>
      </w:r>
      <w:r>
        <w:rPr>
          <w:rFonts w:cs="Arial" w:hAnsi="Arial" w:eastAsia="Arial" w:ascii="Arial"/>
          <w:b/>
          <w:color w:val="2E2C2F"/>
          <w:spacing w:val="0"/>
          <w:w w:val="100"/>
          <w:position w:val="-3"/>
          <w:sz w:val="10"/>
          <w:szCs w:val="10"/>
        </w:rPr>
        <w:t>e</w:t>
      </w:r>
      <w:r>
        <w:rPr>
          <w:rFonts w:cs="Arial" w:hAnsi="Arial" w:eastAsia="Arial" w:ascii="Arial"/>
          <w:b/>
          <w:color w:val="2E2C2F"/>
          <w:spacing w:val="18"/>
          <w:w w:val="100"/>
          <w:position w:val="-3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52"/>
          <w:position w:val="-3"/>
          <w:sz w:val="10"/>
          <w:szCs w:val="10"/>
        </w:rPr>
        <w:t>l</w:t>
      </w:r>
      <w:r>
        <w:rPr>
          <w:rFonts w:cs="Arial" w:hAnsi="Arial" w:eastAsia="Arial" w:ascii="Arial"/>
          <w:b/>
          <w:color w:val="2E2C2F"/>
          <w:spacing w:val="0"/>
          <w:w w:val="112"/>
          <w:position w:val="-3"/>
          <w:sz w:val="10"/>
          <w:szCs w:val="10"/>
        </w:rPr>
        <w:t>x</w:t>
      </w:r>
      <w:r>
        <w:rPr>
          <w:rFonts w:cs="Arial" w:hAnsi="Arial" w:eastAsia="Arial" w:ascii="Arial"/>
          <w:b/>
          <w:color w:val="2E2C2F"/>
          <w:spacing w:val="0"/>
          <w:w w:val="144"/>
          <w:position w:val="-3"/>
          <w:sz w:val="10"/>
          <w:szCs w:val="10"/>
        </w:rPr>
        <w:t>t</w:t>
      </w:r>
      <w:r>
        <w:rPr>
          <w:rFonts w:cs="Arial" w:hAnsi="Arial" w:eastAsia="Arial" w:ascii="Arial"/>
          <w:b/>
          <w:color w:val="2E2C2F"/>
          <w:spacing w:val="0"/>
          <w:w w:val="86"/>
          <w:position w:val="-3"/>
          <w:sz w:val="10"/>
          <w:szCs w:val="10"/>
        </w:rPr>
        <w:t>l</w:t>
      </w:r>
      <w:r>
        <w:rPr>
          <w:rFonts w:cs="Arial" w:hAnsi="Arial" w:eastAsia="Arial" w:ascii="Arial"/>
          <w:b/>
          <w:color w:val="2E2C2F"/>
          <w:spacing w:val="0"/>
          <w:w w:val="112"/>
          <w:position w:val="-3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10"/>
          <w:position w:val="-3"/>
          <w:sz w:val="10"/>
          <w:szCs w:val="10"/>
        </w:rPr>
        <w:t>hu</w:t>
      </w:r>
      <w:r>
        <w:rPr>
          <w:rFonts w:cs="Arial" w:hAnsi="Arial" w:eastAsia="Arial" w:ascii="Arial"/>
          <w:b/>
          <w:color w:val="2E2C2F"/>
          <w:spacing w:val="0"/>
          <w:w w:val="112"/>
          <w:position w:val="-3"/>
          <w:sz w:val="10"/>
          <w:szCs w:val="10"/>
        </w:rPr>
        <w:t>a</w:t>
      </w:r>
      <w:r>
        <w:rPr>
          <w:rFonts w:cs="Arial" w:hAnsi="Arial" w:eastAsia="Arial" w:ascii="Arial"/>
          <w:b/>
          <w:color w:val="404041"/>
          <w:spacing w:val="0"/>
          <w:w w:val="112"/>
          <w:position w:val="-3"/>
          <w:sz w:val="10"/>
          <w:szCs w:val="10"/>
        </w:rPr>
        <w:t>c</w:t>
      </w:r>
      <w:r>
        <w:rPr>
          <w:rFonts w:cs="Arial" w:hAnsi="Arial" w:eastAsia="Arial" w:ascii="Arial"/>
          <w:b/>
          <w:color w:val="404041"/>
          <w:spacing w:val="0"/>
          <w:w w:val="103"/>
          <w:position w:val="-3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18"/>
          <w:position w:val="-3"/>
          <w:sz w:val="10"/>
          <w:szCs w:val="10"/>
        </w:rPr>
        <w:t>n</w:t>
      </w:r>
      <w:r>
        <w:rPr>
          <w:rFonts w:cs="Arial" w:hAnsi="Arial" w:eastAsia="Arial" w:ascii="Arial"/>
          <w:b/>
          <w:color w:val="2E2C2F"/>
          <w:spacing w:val="0"/>
          <w:w w:val="100"/>
          <w:position w:val="-3"/>
          <w:sz w:val="10"/>
          <w:szCs w:val="10"/>
        </w:rPr>
        <w:t>     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b/>
          <w:color w:val="2E2C2F"/>
          <w:spacing w:val="-6"/>
          <w:w w:val="100"/>
          <w:position w:val="-3"/>
          <w:sz w:val="10"/>
          <w:szCs w:val="10"/>
        </w:rPr>
        <w:t> </w:t>
      </w:r>
      <w:r>
        <w:rPr>
          <w:rFonts w:cs="Arial" w:hAnsi="Arial" w:eastAsia="Arial" w:ascii="Arial"/>
          <w:b/>
          <w:color w:val="404041"/>
          <w:spacing w:val="0"/>
          <w:w w:val="86"/>
          <w:position w:val="-3"/>
          <w:sz w:val="10"/>
          <w:szCs w:val="10"/>
        </w:rPr>
        <w:t>C</w:t>
      </w:r>
      <w:r>
        <w:rPr>
          <w:rFonts w:cs="Arial" w:hAnsi="Arial" w:eastAsia="Arial" w:ascii="Arial"/>
          <w:b/>
          <w:color w:val="2E2C2F"/>
          <w:spacing w:val="0"/>
          <w:w w:val="118"/>
          <w:position w:val="-3"/>
          <w:sz w:val="10"/>
          <w:szCs w:val="10"/>
        </w:rPr>
        <w:t>o</w:t>
      </w:r>
      <w:r>
        <w:rPr>
          <w:rFonts w:cs="Arial" w:hAnsi="Arial" w:eastAsia="Arial" w:ascii="Arial"/>
          <w:b/>
          <w:color w:val="2E2C2F"/>
          <w:spacing w:val="0"/>
          <w:w w:val="123"/>
          <w:position w:val="-3"/>
          <w:sz w:val="10"/>
          <w:szCs w:val="10"/>
        </w:rPr>
        <w:t>r</w:t>
      </w:r>
      <w:r>
        <w:rPr>
          <w:rFonts w:cs="Arial" w:hAnsi="Arial" w:eastAsia="Arial" w:ascii="Arial"/>
          <w:b/>
          <w:color w:val="2E2C2F"/>
          <w:spacing w:val="0"/>
          <w:w w:val="110"/>
          <w:position w:val="-3"/>
          <w:sz w:val="10"/>
          <w:szCs w:val="10"/>
        </w:rPr>
        <w:t>p</w:t>
      </w:r>
      <w:r>
        <w:rPr>
          <w:rFonts w:cs="Arial" w:hAnsi="Arial" w:eastAsia="Arial" w:ascii="Arial"/>
          <w:b/>
          <w:color w:val="2E2C2F"/>
          <w:spacing w:val="0"/>
          <w:w w:val="118"/>
          <w:position w:val="-3"/>
          <w:sz w:val="10"/>
          <w:szCs w:val="10"/>
        </w:rPr>
        <w:t>o</w:t>
      </w:r>
      <w:r>
        <w:rPr>
          <w:rFonts w:cs="Arial" w:hAnsi="Arial" w:eastAsia="Arial" w:ascii="Arial"/>
          <w:b/>
          <w:color w:val="2E2C2F"/>
          <w:spacing w:val="0"/>
          <w:w w:val="123"/>
          <w:position w:val="-3"/>
          <w:sz w:val="10"/>
          <w:szCs w:val="10"/>
        </w:rPr>
        <w:t>r</w:t>
      </w:r>
      <w:r>
        <w:rPr>
          <w:rFonts w:cs="Arial" w:hAnsi="Arial" w:eastAsia="Arial" w:ascii="Arial"/>
          <w:b/>
          <w:color w:val="2E2C2F"/>
          <w:spacing w:val="0"/>
          <w:w w:val="95"/>
          <w:position w:val="-3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58"/>
          <w:position w:val="-3"/>
          <w:sz w:val="10"/>
          <w:szCs w:val="10"/>
        </w:rPr>
        <w:t>t</w:t>
      </w:r>
      <w:r>
        <w:rPr>
          <w:rFonts w:cs="Arial" w:hAnsi="Arial" w:eastAsia="Arial" w:ascii="Arial"/>
          <w:b/>
          <w:color w:val="191919"/>
          <w:spacing w:val="0"/>
          <w:w w:val="86"/>
          <w:position w:val="-3"/>
          <w:sz w:val="10"/>
          <w:szCs w:val="10"/>
        </w:rPr>
        <w:t>i</w:t>
      </w:r>
      <w:r>
        <w:rPr>
          <w:rFonts w:cs="Arial" w:hAnsi="Arial" w:eastAsia="Arial" w:ascii="Arial"/>
          <w:b/>
          <w:color w:val="2E2C2F"/>
          <w:spacing w:val="0"/>
          <w:w w:val="120"/>
          <w:position w:val="-3"/>
          <w:sz w:val="10"/>
          <w:szCs w:val="10"/>
        </w:rPr>
        <w:t>v</w:t>
      </w:r>
      <w:r>
        <w:rPr>
          <w:rFonts w:cs="Arial" w:hAnsi="Arial" w:eastAsia="Arial" w:ascii="Arial"/>
          <w:b/>
          <w:color w:val="2E2C2F"/>
          <w:spacing w:val="0"/>
          <w:w w:val="110"/>
          <w:position w:val="-3"/>
          <w:sz w:val="10"/>
          <w:szCs w:val="10"/>
        </w:rPr>
        <w:t>o</w:t>
      </w:r>
      <w:r>
        <w:rPr>
          <w:rFonts w:cs="Arial" w:hAnsi="Arial" w:eastAsia="Arial" w:ascii="Arial"/>
          <w:b/>
          <w:color w:val="2E2C2F"/>
          <w:spacing w:val="0"/>
          <w:w w:val="100"/>
          <w:position w:val="-3"/>
          <w:sz w:val="10"/>
          <w:szCs w:val="10"/>
        </w:rPr>
        <w:t>        </w:t>
      </w:r>
      <w:r>
        <w:rPr>
          <w:rFonts w:cs="Arial" w:hAnsi="Arial" w:eastAsia="Arial" w:ascii="Arial"/>
          <w:b/>
          <w:color w:val="2E2C2F"/>
          <w:spacing w:val="-9"/>
          <w:w w:val="100"/>
          <w:position w:val="-3"/>
          <w:sz w:val="10"/>
          <w:szCs w:val="10"/>
        </w:rPr>
        <w:t> </w:t>
      </w:r>
      <w:r>
        <w:rPr>
          <w:rFonts w:cs="Arial" w:hAnsi="Arial" w:eastAsia="Arial" w:ascii="Arial"/>
          <w:color w:val="2E2C2F"/>
          <w:spacing w:val="0"/>
          <w:w w:val="89"/>
          <w:position w:val="-3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0"/>
          <w:w w:val="98"/>
          <w:position w:val="-3"/>
          <w:sz w:val="11"/>
          <w:szCs w:val="11"/>
        </w:rPr>
        <w:t>P</w:t>
      </w:r>
      <w:r>
        <w:rPr>
          <w:rFonts w:cs="Arial" w:hAnsi="Arial" w:eastAsia="Arial" w:ascii="Arial"/>
          <w:color w:val="404041"/>
          <w:spacing w:val="0"/>
          <w:w w:val="104"/>
          <w:position w:val="-3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106"/>
          <w:position w:val="-3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0"/>
          <w:w w:val="102"/>
          <w:position w:val="-3"/>
          <w:sz w:val="11"/>
          <w:szCs w:val="11"/>
        </w:rPr>
        <w:t>D</w:t>
      </w:r>
      <w:r>
        <w:rPr>
          <w:rFonts w:cs="Arial" w:hAnsi="Arial" w:eastAsia="Arial" w:ascii="Arial"/>
          <w:color w:val="404041"/>
          <w:spacing w:val="0"/>
          <w:w w:val="117"/>
          <w:position w:val="-3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84"/>
          <w:position w:val="-3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120"/>
          <w:position w:val="-3"/>
          <w:sz w:val="11"/>
          <w:szCs w:val="11"/>
        </w:rPr>
        <w:t>M</w:t>
      </w:r>
      <w:r>
        <w:rPr>
          <w:rFonts w:cs="Arial" w:hAnsi="Arial" w:eastAsia="Arial" w:ascii="Arial"/>
          <w:color w:val="191919"/>
          <w:spacing w:val="0"/>
          <w:w w:val="108"/>
          <w:position w:val="-3"/>
          <w:sz w:val="11"/>
          <w:szCs w:val="11"/>
        </w:rPr>
        <w:t>UN</w:t>
      </w:r>
      <w:r>
        <w:rPr>
          <w:rFonts w:cs="Arial" w:hAnsi="Arial" w:eastAsia="Arial" w:ascii="Arial"/>
          <w:color w:val="191919"/>
          <w:spacing w:val="0"/>
          <w:w w:val="110"/>
          <w:position w:val="-3"/>
          <w:sz w:val="11"/>
          <w:szCs w:val="11"/>
        </w:rPr>
        <w:t>I</w:t>
      </w:r>
      <w:r>
        <w:rPr>
          <w:rFonts w:cs="Arial" w:hAnsi="Arial" w:eastAsia="Arial" w:ascii="Arial"/>
          <w:color w:val="2E2C2F"/>
          <w:spacing w:val="0"/>
          <w:w w:val="96"/>
          <w:position w:val="-3"/>
          <w:sz w:val="11"/>
          <w:szCs w:val="11"/>
        </w:rPr>
        <w:t>C</w:t>
      </w:r>
      <w:r>
        <w:rPr>
          <w:rFonts w:cs="Arial" w:hAnsi="Arial" w:eastAsia="Arial" w:ascii="Arial"/>
          <w:color w:val="191919"/>
          <w:spacing w:val="0"/>
          <w:w w:val="94"/>
          <w:position w:val="-3"/>
          <w:sz w:val="11"/>
          <w:szCs w:val="11"/>
        </w:rPr>
        <w:t>I</w:t>
      </w:r>
      <w:r>
        <w:rPr>
          <w:rFonts w:cs="Arial" w:hAnsi="Arial" w:eastAsia="Arial" w:ascii="Arial"/>
          <w:color w:val="2E2C2F"/>
          <w:spacing w:val="0"/>
          <w:w w:val="98"/>
          <w:position w:val="-3"/>
          <w:sz w:val="11"/>
          <w:szCs w:val="11"/>
        </w:rPr>
        <w:t>P</w:t>
      </w:r>
      <w:r>
        <w:rPr>
          <w:rFonts w:cs="Arial" w:hAnsi="Arial" w:eastAsia="Arial" w:ascii="Arial"/>
          <w:color w:val="2E2C2F"/>
          <w:spacing w:val="0"/>
          <w:w w:val="104"/>
          <w:position w:val="-3"/>
          <w:sz w:val="11"/>
          <w:szCs w:val="11"/>
        </w:rPr>
        <w:t>A</w:t>
      </w:r>
      <w:r>
        <w:rPr>
          <w:rFonts w:cs="Arial" w:hAnsi="Arial" w:eastAsia="Arial" w:ascii="Arial"/>
          <w:color w:val="191919"/>
          <w:spacing w:val="0"/>
          <w:w w:val="94"/>
          <w:position w:val="-3"/>
          <w:sz w:val="11"/>
          <w:szCs w:val="11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1"/>
          <w:szCs w:val="11"/>
        </w:rPr>
      </w:r>
    </w:p>
    <w:p>
      <w:pPr>
        <w:rPr>
          <w:sz w:val="14"/>
          <w:szCs w:val="14"/>
        </w:rPr>
        <w:jc w:val="left"/>
        <w:spacing w:before="2" w:lineRule="exact" w:line="140"/>
      </w:pPr>
      <w:r>
        <w:br w:type="column"/>
      </w:r>
      <w:r>
        <w:rPr>
          <w:sz w:val="14"/>
          <w:szCs w:val="14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spacing w:lineRule="exact" w:line="80"/>
        <w:ind w:right="-37"/>
      </w:pPr>
      <w:r>
        <w:rPr>
          <w:rFonts w:cs="Arial" w:hAnsi="Arial" w:eastAsia="Arial" w:ascii="Arial"/>
          <w:color w:val="2E2C2F"/>
          <w:spacing w:val="0"/>
          <w:w w:val="100"/>
          <w:position w:val="-3"/>
          <w:sz w:val="11"/>
          <w:szCs w:val="11"/>
        </w:rPr>
        <w:t>4</w:t>
      </w:r>
      <w:r>
        <w:rPr>
          <w:rFonts w:cs="Arial" w:hAnsi="Arial" w:eastAsia="Arial" w:ascii="Arial"/>
          <w:color w:val="2E2C2F"/>
          <w:spacing w:val="0"/>
          <w:w w:val="100"/>
          <w:position w:val="-3"/>
          <w:sz w:val="11"/>
          <w:szCs w:val="11"/>
        </w:rPr>
        <w:t>4769</w:t>
      </w:r>
      <w:r>
        <w:rPr>
          <w:rFonts w:cs="Arial" w:hAnsi="Arial" w:eastAsia="Arial" w:ascii="Arial"/>
          <w:color w:val="191919"/>
          <w:spacing w:val="0"/>
          <w:w w:val="100"/>
          <w:position w:val="-3"/>
          <w:sz w:val="11"/>
          <w:szCs w:val="11"/>
        </w:rPr>
        <w:t>4</w:t>
      </w:r>
      <w:r>
        <w:rPr>
          <w:rFonts w:cs="Arial" w:hAnsi="Arial" w:eastAsia="Arial" w:ascii="Arial"/>
          <w:color w:val="191919"/>
          <w:spacing w:val="0"/>
          <w:w w:val="100"/>
          <w:position w:val="-3"/>
          <w:sz w:val="11"/>
          <w:szCs w:val="11"/>
        </w:rPr>
        <w:t>  </w:t>
      </w:r>
      <w:r>
        <w:rPr>
          <w:rFonts w:cs="Arial" w:hAnsi="Arial" w:eastAsia="Arial" w:ascii="Arial"/>
          <w:color w:val="191919"/>
          <w:spacing w:val="9"/>
          <w:w w:val="100"/>
          <w:position w:val="-3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65"/>
          <w:position w:val="-3"/>
          <w:sz w:val="11"/>
          <w:szCs w:val="11"/>
        </w:rPr>
        <w:t>(</w:t>
      </w:r>
      <w:r>
        <w:rPr>
          <w:rFonts w:cs="Arial" w:hAnsi="Arial" w:eastAsia="Arial" w:ascii="Arial"/>
          <w:color w:val="2E2C2F"/>
          <w:spacing w:val="0"/>
          <w:w w:val="106"/>
          <w:position w:val="-3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0"/>
          <w:w w:val="117"/>
          <w:position w:val="-3"/>
          <w:sz w:val="11"/>
          <w:szCs w:val="11"/>
        </w:rPr>
        <w:t>b</w:t>
      </w:r>
      <w:r>
        <w:rPr>
          <w:rFonts w:cs="Arial" w:hAnsi="Arial" w:eastAsia="Arial" w:ascii="Arial"/>
          <w:color w:val="191919"/>
          <w:spacing w:val="0"/>
          <w:w w:val="117"/>
          <w:position w:val="-3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102"/>
          <w:position w:val="-3"/>
          <w:sz w:val="11"/>
          <w:szCs w:val="11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1"/>
          <w:szCs w:val="11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spacing w:before="51"/>
        <w:ind w:right="-37"/>
      </w:pPr>
      <w:r>
        <w:br w:type="column"/>
      </w:r>
      <w:r>
        <w:rPr>
          <w:rFonts w:cs="Arial" w:hAnsi="Arial" w:eastAsia="Arial" w:ascii="Arial"/>
          <w:color w:val="2E2C2F"/>
          <w:w w:val="78"/>
          <w:sz w:val="11"/>
          <w:szCs w:val="11"/>
        </w:rPr>
        <w:t>1</w:t>
      </w:r>
      <w:r>
        <w:rPr>
          <w:rFonts w:cs="Arial" w:hAnsi="Arial" w:eastAsia="Arial" w:ascii="Arial"/>
          <w:color w:val="2E2C2F"/>
          <w:w w:val="109"/>
          <w:sz w:val="11"/>
          <w:szCs w:val="11"/>
        </w:rPr>
        <w:t>23</w:t>
      </w:r>
      <w:r>
        <w:rPr>
          <w:rFonts w:cs="Arial" w:hAnsi="Arial" w:eastAsia="Arial" w:ascii="Arial"/>
          <w:color w:val="2E2C2F"/>
          <w:w w:val="117"/>
          <w:sz w:val="11"/>
          <w:szCs w:val="11"/>
        </w:rPr>
        <w:t>6</w:t>
      </w:r>
      <w:r>
        <w:rPr>
          <w:rFonts w:cs="Arial" w:hAnsi="Arial" w:eastAsia="Arial" w:ascii="Arial"/>
          <w:color w:val="2E2C2F"/>
          <w:w w:val="109"/>
          <w:sz w:val="11"/>
          <w:szCs w:val="11"/>
        </w:rPr>
        <w:t>5</w:t>
      </w:r>
      <w:r>
        <w:rPr>
          <w:rFonts w:cs="Arial" w:hAnsi="Arial" w:eastAsia="Arial" w:ascii="Arial"/>
          <w:color w:val="2E2C2F"/>
          <w:w w:val="117"/>
          <w:sz w:val="11"/>
          <w:szCs w:val="11"/>
        </w:rPr>
        <w:t>-</w:t>
      </w:r>
      <w:r>
        <w:rPr>
          <w:rFonts w:cs="Arial" w:hAnsi="Arial" w:eastAsia="Arial" w:ascii="Arial"/>
          <w:color w:val="2E2C2F"/>
          <w:w w:val="109"/>
          <w:sz w:val="11"/>
          <w:szCs w:val="11"/>
        </w:rPr>
        <w:t>6</w:t>
      </w:r>
      <w:r>
        <w:rPr>
          <w:rFonts w:cs="Arial" w:hAnsi="Arial" w:eastAsia="Arial" w:ascii="Arial"/>
          <w:color w:val="2E2C2F"/>
          <w:w w:val="102"/>
          <w:sz w:val="11"/>
          <w:szCs w:val="11"/>
        </w:rPr>
        <w:t>1</w:t>
      </w:r>
      <w:r>
        <w:rPr>
          <w:rFonts w:cs="Arial" w:hAnsi="Arial" w:eastAsia="Arial" w:ascii="Arial"/>
          <w:color w:val="2E2C2F"/>
          <w:w w:val="117"/>
          <w:sz w:val="11"/>
          <w:szCs w:val="11"/>
        </w:rPr>
        <w:t>4</w:t>
      </w:r>
      <w:r>
        <w:rPr>
          <w:rFonts w:cs="Arial" w:hAnsi="Arial" w:eastAsia="Arial" w:ascii="Arial"/>
          <w:color w:val="2E2C2F"/>
          <w:w w:val="109"/>
          <w:sz w:val="11"/>
          <w:szCs w:val="11"/>
        </w:rPr>
        <w:t>00</w:t>
      </w:r>
      <w:r>
        <w:rPr>
          <w:rFonts w:cs="Arial" w:hAnsi="Arial" w:eastAsia="Arial" w:ascii="Arial"/>
          <w:color w:val="000000"/>
          <w:w w:val="100"/>
          <w:sz w:val="11"/>
          <w:szCs w:val="11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br w:type="column"/>
      </w: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12"/>
          <w:szCs w:val="12"/>
        </w:rPr>
        <w:jc w:val="left"/>
        <w:spacing w:lineRule="exact" w:line="100"/>
        <w:sectPr>
          <w:type w:val="continuous"/>
          <w:pgSz w:w="15920" w:h="12240" w:orient="landscape"/>
          <w:pgMar w:top="860" w:bottom="280" w:left="1140" w:right="1200"/>
          <w:cols w:num="4" w:equalWidth="off">
            <w:col w:w="8518" w:space="1632"/>
            <w:col w:w="764" w:space="91"/>
            <w:col w:w="702" w:space="110"/>
            <w:col w:w="1763"/>
          </w:cols>
        </w:sectPr>
      </w:pPr>
      <w:r>
        <w:rPr>
          <w:rFonts w:cs="Arial" w:hAnsi="Arial" w:eastAsia="Arial" w:ascii="Arial"/>
          <w:color w:val="2E2C2F"/>
          <w:spacing w:val="0"/>
          <w:w w:val="100"/>
          <w:position w:val="-3"/>
          <w:sz w:val="11"/>
          <w:szCs w:val="11"/>
        </w:rPr>
        <w:t>D</w:t>
      </w:r>
      <w:r>
        <w:rPr>
          <w:rFonts w:cs="Arial" w:hAnsi="Arial" w:eastAsia="Arial" w:ascii="Arial"/>
          <w:color w:val="404041"/>
          <w:spacing w:val="0"/>
          <w:w w:val="100"/>
          <w:position w:val="-3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100"/>
          <w:position w:val="-3"/>
          <w:sz w:val="11"/>
          <w:szCs w:val="11"/>
        </w:rPr>
        <w:t>2</w:t>
      </w:r>
      <w:r>
        <w:rPr>
          <w:rFonts w:cs="Arial" w:hAnsi="Arial" w:eastAsia="Arial" w:ascii="Arial"/>
          <w:color w:val="404041"/>
          <w:spacing w:val="0"/>
          <w:w w:val="100"/>
          <w:position w:val="-3"/>
          <w:sz w:val="11"/>
          <w:szCs w:val="11"/>
        </w:rPr>
        <w:t>7</w:t>
      </w:r>
      <w:r>
        <w:rPr>
          <w:rFonts w:cs="Arial" w:hAnsi="Arial" w:eastAsia="Arial" w:ascii="Arial"/>
          <w:color w:val="2E2C2F"/>
          <w:spacing w:val="0"/>
          <w:w w:val="100"/>
          <w:position w:val="-3"/>
          <w:sz w:val="11"/>
          <w:szCs w:val="11"/>
        </w:rPr>
        <w:t>0</w:t>
      </w:r>
      <w:r>
        <w:rPr>
          <w:rFonts w:cs="Arial" w:hAnsi="Arial" w:eastAsia="Arial" w:ascii="Arial"/>
          <w:color w:val="575657"/>
          <w:spacing w:val="0"/>
          <w:w w:val="100"/>
          <w:position w:val="-3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100"/>
          <w:position w:val="-3"/>
          <w:sz w:val="11"/>
          <w:szCs w:val="11"/>
        </w:rPr>
        <w:t>2</w:t>
      </w:r>
      <w:r>
        <w:rPr>
          <w:rFonts w:cs="Arial" w:hAnsi="Arial" w:eastAsia="Arial" w:ascii="Arial"/>
          <w:color w:val="2E2C2F"/>
          <w:spacing w:val="0"/>
          <w:w w:val="100"/>
          <w:position w:val="-3"/>
          <w:sz w:val="11"/>
          <w:szCs w:val="11"/>
        </w:rPr>
        <w:t>7</w:t>
      </w:r>
      <w:r>
        <w:rPr>
          <w:rFonts w:cs="Arial" w:hAnsi="Arial" w:eastAsia="Arial" w:ascii="Arial"/>
          <w:color w:val="2E2C2F"/>
          <w:spacing w:val="0"/>
          <w:w w:val="100"/>
          <w:position w:val="-3"/>
          <w:sz w:val="11"/>
          <w:szCs w:val="11"/>
        </w:rPr>
        <w:t>1</w:t>
      </w:r>
      <w:r>
        <w:rPr>
          <w:rFonts w:cs="Arial" w:hAnsi="Arial" w:eastAsia="Arial" w:ascii="Arial"/>
          <w:color w:val="2E2C2F"/>
          <w:spacing w:val="0"/>
          <w:w w:val="100"/>
          <w:position w:val="-3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12"/>
          <w:w w:val="100"/>
          <w:position w:val="-3"/>
          <w:sz w:val="11"/>
          <w:szCs w:val="11"/>
        </w:rPr>
        <w:t> </w:t>
      </w:r>
      <w:r>
        <w:rPr>
          <w:rFonts w:cs="Times New Roman" w:hAnsi="Times New Roman" w:eastAsia="Times New Roman" w:ascii="Times New Roman"/>
          <w:color w:val="2E2C2F"/>
          <w:spacing w:val="0"/>
          <w:w w:val="100"/>
          <w:position w:val="-3"/>
          <w:sz w:val="12"/>
          <w:szCs w:val="12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spacing w:before="24" w:lineRule="auto" w:line="173"/>
        <w:ind w:left="426" w:right="284" w:firstLine="8222"/>
      </w:pPr>
      <w:r>
        <w:rPr>
          <w:rFonts w:cs="Arial" w:hAnsi="Arial" w:eastAsia="Arial" w:ascii="Arial"/>
          <w:color w:val="2E2C2F"/>
          <w:spacing w:val="0"/>
          <w:w w:val="107"/>
          <w:sz w:val="11"/>
          <w:szCs w:val="11"/>
        </w:rPr>
        <w:t>$</w:t>
      </w:r>
      <w:r>
        <w:rPr>
          <w:rFonts w:cs="Arial" w:hAnsi="Arial" w:eastAsia="Arial" w:ascii="Arial"/>
          <w:color w:val="2E2C2F"/>
          <w:spacing w:val="0"/>
          <w:w w:val="107"/>
          <w:sz w:val="11"/>
          <w:szCs w:val="11"/>
        </w:rPr>
        <w:t>1</w:t>
      </w:r>
      <w:r>
        <w:rPr>
          <w:rFonts w:cs="Arial" w:hAnsi="Arial" w:eastAsia="Arial" w:ascii="Arial"/>
          <w:color w:val="404041"/>
          <w:spacing w:val="0"/>
          <w:w w:val="107"/>
          <w:sz w:val="11"/>
          <w:szCs w:val="11"/>
        </w:rPr>
        <w:t>,</w:t>
      </w:r>
      <w:r>
        <w:rPr>
          <w:rFonts w:cs="Arial" w:hAnsi="Arial" w:eastAsia="Arial" w:ascii="Arial"/>
          <w:color w:val="2E2C2F"/>
          <w:spacing w:val="0"/>
          <w:w w:val="107"/>
          <w:sz w:val="11"/>
          <w:szCs w:val="11"/>
        </w:rPr>
        <w:t>19</w:t>
      </w:r>
      <w:r>
        <w:rPr>
          <w:rFonts w:cs="Arial" w:hAnsi="Arial" w:eastAsia="Arial" w:ascii="Arial"/>
          <w:color w:val="404041"/>
          <w:spacing w:val="0"/>
          <w:w w:val="107"/>
          <w:sz w:val="11"/>
          <w:szCs w:val="11"/>
        </w:rPr>
        <w:t>2</w:t>
      </w:r>
      <w:r>
        <w:rPr>
          <w:rFonts w:cs="Arial" w:hAnsi="Arial" w:eastAsia="Arial" w:ascii="Arial"/>
          <w:color w:val="575657"/>
          <w:spacing w:val="0"/>
          <w:w w:val="107"/>
          <w:sz w:val="11"/>
          <w:szCs w:val="11"/>
        </w:rPr>
        <w:t>,</w:t>
      </w:r>
      <w:r>
        <w:rPr>
          <w:rFonts w:cs="Arial" w:hAnsi="Arial" w:eastAsia="Arial" w:ascii="Arial"/>
          <w:color w:val="404041"/>
          <w:spacing w:val="0"/>
          <w:w w:val="107"/>
          <w:sz w:val="11"/>
          <w:szCs w:val="11"/>
        </w:rPr>
        <w:t>3</w:t>
      </w:r>
      <w:r>
        <w:rPr>
          <w:rFonts w:cs="Arial" w:hAnsi="Arial" w:eastAsia="Arial" w:ascii="Arial"/>
          <w:color w:val="2E2C2F"/>
          <w:spacing w:val="0"/>
          <w:w w:val="107"/>
          <w:sz w:val="11"/>
          <w:szCs w:val="11"/>
        </w:rPr>
        <w:t>6</w:t>
      </w:r>
      <w:r>
        <w:rPr>
          <w:rFonts w:cs="Arial" w:hAnsi="Arial" w:eastAsia="Arial" w:ascii="Arial"/>
          <w:color w:val="2E2C2F"/>
          <w:spacing w:val="0"/>
          <w:w w:val="107"/>
          <w:sz w:val="11"/>
          <w:szCs w:val="11"/>
        </w:rPr>
        <w:t>2</w:t>
      </w:r>
      <w:r>
        <w:rPr>
          <w:rFonts w:cs="Arial" w:hAnsi="Arial" w:eastAsia="Arial" w:ascii="Arial"/>
          <w:color w:val="2E2C2F"/>
          <w:spacing w:val="0"/>
          <w:w w:val="107"/>
          <w:sz w:val="11"/>
          <w:szCs w:val="11"/>
        </w:rPr>
        <w:t>                                                      </w:t>
      </w:r>
      <w:r>
        <w:rPr>
          <w:rFonts w:cs="Arial" w:hAnsi="Arial" w:eastAsia="Arial" w:ascii="Arial"/>
          <w:color w:val="2E2C2F"/>
          <w:spacing w:val="16"/>
          <w:w w:val="107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78"/>
          <w:sz w:val="11"/>
          <w:szCs w:val="11"/>
        </w:rPr>
        <w:t>1</w:t>
      </w:r>
      <w:r>
        <w:rPr>
          <w:rFonts w:cs="Arial" w:hAnsi="Arial" w:eastAsia="Arial" w:ascii="Arial"/>
          <w:color w:val="2E2C2F"/>
          <w:spacing w:val="0"/>
          <w:w w:val="117"/>
          <w:sz w:val="11"/>
          <w:szCs w:val="11"/>
        </w:rPr>
        <w:t>1</w:t>
      </w:r>
      <w:r>
        <w:rPr>
          <w:rFonts w:cs="Arial" w:hAnsi="Arial" w:eastAsia="Arial" w:ascii="Arial"/>
          <w:color w:val="2E2C2F"/>
          <w:spacing w:val="0"/>
          <w:w w:val="109"/>
          <w:sz w:val="11"/>
          <w:szCs w:val="11"/>
        </w:rPr>
        <w:t>6</w:t>
      </w:r>
      <w:r>
        <w:rPr>
          <w:rFonts w:cs="Arial" w:hAnsi="Arial" w:eastAsia="Arial" w:ascii="Arial"/>
          <w:color w:val="2E2C2F"/>
          <w:spacing w:val="0"/>
          <w:w w:val="117"/>
          <w:sz w:val="11"/>
          <w:szCs w:val="11"/>
        </w:rPr>
        <w:t>0</w:t>
      </w:r>
      <w:r>
        <w:rPr>
          <w:rFonts w:cs="Arial" w:hAnsi="Arial" w:eastAsia="Arial" w:ascii="Arial"/>
          <w:color w:val="2E2C2F"/>
          <w:spacing w:val="0"/>
          <w:w w:val="109"/>
          <w:sz w:val="11"/>
          <w:szCs w:val="11"/>
        </w:rPr>
        <w:t>0</w:t>
      </w:r>
      <w:r>
        <w:rPr>
          <w:rFonts w:cs="Arial" w:hAnsi="Arial" w:eastAsia="Arial" w:ascii="Arial"/>
          <w:color w:val="404041"/>
          <w:spacing w:val="0"/>
          <w:w w:val="104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109"/>
          <w:sz w:val="11"/>
          <w:szCs w:val="11"/>
        </w:rPr>
        <w:t>2</w:t>
      </w:r>
      <w:r>
        <w:rPr>
          <w:rFonts w:cs="Arial" w:hAnsi="Arial" w:eastAsia="Arial" w:ascii="Arial"/>
          <w:color w:val="2E2C2F"/>
          <w:spacing w:val="0"/>
          <w:w w:val="102"/>
          <w:sz w:val="11"/>
          <w:szCs w:val="11"/>
        </w:rPr>
        <w:t>2</w:t>
      </w:r>
      <w:r>
        <w:rPr>
          <w:rFonts w:cs="Arial" w:hAnsi="Arial" w:eastAsia="Arial" w:ascii="Arial"/>
          <w:color w:val="2E2C2F"/>
          <w:spacing w:val="0"/>
          <w:w w:val="117"/>
          <w:sz w:val="11"/>
          <w:szCs w:val="11"/>
        </w:rPr>
        <w:t>1-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                                 </w:t>
      </w:r>
      <w:r>
        <w:rPr>
          <w:rFonts w:cs="Arial" w:hAnsi="Arial" w:eastAsia="Arial" w:ascii="Arial"/>
          <w:color w:val="2E2C2F"/>
          <w:spacing w:val="-13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404041"/>
          <w:spacing w:val="0"/>
          <w:w w:val="94"/>
          <w:sz w:val="11"/>
          <w:szCs w:val="11"/>
        </w:rPr>
        <w:t>$</w:t>
      </w:r>
      <w:r>
        <w:rPr>
          <w:rFonts w:cs="Arial" w:hAnsi="Arial" w:eastAsia="Arial" w:ascii="Arial"/>
          <w:color w:val="2E2C2F"/>
          <w:spacing w:val="0"/>
          <w:w w:val="109"/>
          <w:sz w:val="11"/>
          <w:szCs w:val="11"/>
        </w:rPr>
        <w:t>1</w:t>
      </w:r>
      <w:r>
        <w:rPr>
          <w:rFonts w:cs="Arial" w:hAnsi="Arial" w:eastAsia="Arial" w:ascii="Arial"/>
          <w:color w:val="404041"/>
          <w:spacing w:val="0"/>
          <w:w w:val="110"/>
          <w:sz w:val="11"/>
          <w:szCs w:val="11"/>
        </w:rPr>
        <w:t>,</w:t>
      </w:r>
      <w:r>
        <w:rPr>
          <w:rFonts w:cs="Arial" w:hAnsi="Arial" w:eastAsia="Arial" w:ascii="Arial"/>
          <w:color w:val="2E2C2F"/>
          <w:spacing w:val="0"/>
          <w:w w:val="109"/>
          <w:sz w:val="11"/>
          <w:szCs w:val="11"/>
        </w:rPr>
        <w:t>192</w:t>
      </w:r>
      <w:r>
        <w:rPr>
          <w:rFonts w:cs="Arial" w:hAnsi="Arial" w:eastAsia="Arial" w:ascii="Arial"/>
          <w:color w:val="404041"/>
          <w:spacing w:val="0"/>
          <w:w w:val="94"/>
          <w:sz w:val="11"/>
          <w:szCs w:val="11"/>
        </w:rPr>
        <w:t>,</w:t>
      </w:r>
      <w:r>
        <w:rPr>
          <w:rFonts w:cs="Arial" w:hAnsi="Arial" w:eastAsia="Arial" w:ascii="Arial"/>
          <w:color w:val="404041"/>
          <w:spacing w:val="0"/>
          <w:w w:val="117"/>
          <w:sz w:val="11"/>
          <w:szCs w:val="11"/>
        </w:rPr>
        <w:t>3</w:t>
      </w:r>
      <w:r>
        <w:rPr>
          <w:rFonts w:cs="Arial" w:hAnsi="Arial" w:eastAsia="Arial" w:ascii="Arial"/>
          <w:color w:val="2E2C2F"/>
          <w:spacing w:val="0"/>
          <w:w w:val="109"/>
          <w:sz w:val="11"/>
          <w:szCs w:val="11"/>
        </w:rPr>
        <w:t>62</w:t>
      </w:r>
      <w:r>
        <w:rPr>
          <w:rFonts w:cs="Arial" w:hAnsi="Arial" w:eastAsia="Arial" w:ascii="Arial"/>
          <w:color w:val="2E2C2F"/>
          <w:spacing w:val="0"/>
          <w:w w:val="109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d</w:t>
      </w:r>
      <w:r>
        <w:rPr>
          <w:rFonts w:cs="Arial" w:hAnsi="Arial" w:eastAsia="Arial" w:ascii="Arial"/>
          <w:color w:val="404041"/>
          <w:spacing w:val="0"/>
          <w:w w:val="100"/>
          <w:sz w:val="11"/>
          <w:szCs w:val="11"/>
        </w:rPr>
        <w:t>e</w:t>
      </w:r>
      <w:r>
        <w:rPr>
          <w:rFonts w:cs="Arial" w:hAnsi="Arial" w:eastAsia="Arial" w:ascii="Arial"/>
          <w:color w:val="404041"/>
          <w:spacing w:val="15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58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17"/>
          <w:sz w:val="11"/>
          <w:szCs w:val="11"/>
        </w:rPr>
        <w:t>o</w:t>
      </w:r>
      <w:r>
        <w:rPr>
          <w:rFonts w:cs="Arial" w:hAnsi="Arial" w:eastAsia="Arial" w:ascii="Arial"/>
          <w:color w:val="404041"/>
          <w:spacing w:val="0"/>
          <w:w w:val="87"/>
          <w:sz w:val="11"/>
          <w:szCs w:val="11"/>
        </w:rPr>
        <w:t>s</w:t>
      </w:r>
      <w:r>
        <w:rPr>
          <w:rFonts w:cs="Arial" w:hAnsi="Arial" w:eastAsia="Arial" w:ascii="Arial"/>
          <w:color w:val="404041"/>
          <w:spacing w:val="0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404041"/>
          <w:spacing w:val="-13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110"/>
          <w:sz w:val="11"/>
          <w:szCs w:val="11"/>
        </w:rPr>
        <w:t>M</w:t>
      </w:r>
      <w:r>
        <w:rPr>
          <w:rFonts w:cs="Arial" w:hAnsi="Arial" w:eastAsia="Arial" w:ascii="Arial"/>
          <w:color w:val="404041"/>
          <w:spacing w:val="0"/>
          <w:w w:val="110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10"/>
          <w:sz w:val="11"/>
          <w:szCs w:val="11"/>
        </w:rPr>
        <w:t>m</w:t>
      </w:r>
      <w:r>
        <w:rPr>
          <w:rFonts w:cs="Arial" w:hAnsi="Arial" w:eastAsia="Arial" w:ascii="Arial"/>
          <w:color w:val="2E2C2F"/>
          <w:spacing w:val="0"/>
          <w:w w:val="110"/>
          <w:sz w:val="11"/>
          <w:szCs w:val="11"/>
        </w:rPr>
        <w:t>b</w:t>
      </w:r>
      <w:r>
        <w:rPr>
          <w:rFonts w:cs="Arial" w:hAnsi="Arial" w:eastAsia="Arial" w:ascii="Arial"/>
          <w:color w:val="404041"/>
          <w:spacing w:val="0"/>
          <w:w w:val="110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110"/>
          <w:sz w:val="11"/>
          <w:szCs w:val="11"/>
        </w:rPr>
        <w:t>i</w:t>
      </w:r>
      <w:r>
        <w:rPr>
          <w:rFonts w:cs="Arial" w:hAnsi="Arial" w:eastAsia="Arial" w:ascii="Arial"/>
          <w:color w:val="191919"/>
          <w:spacing w:val="0"/>
          <w:w w:val="110"/>
          <w:sz w:val="11"/>
          <w:szCs w:val="11"/>
        </w:rPr>
        <w:t>ll</w:t>
      </w:r>
      <w:r>
        <w:rPr>
          <w:rFonts w:cs="Arial" w:hAnsi="Arial" w:eastAsia="Arial" w:ascii="Arial"/>
          <w:color w:val="404041"/>
          <w:spacing w:val="0"/>
          <w:w w:val="110"/>
          <w:sz w:val="11"/>
          <w:szCs w:val="11"/>
        </w:rPr>
        <w:t>o</w:t>
      </w:r>
      <w:r>
        <w:rPr>
          <w:rFonts w:cs="Arial" w:hAnsi="Arial" w:eastAsia="Arial" w:ascii="Arial"/>
          <w:color w:val="404041"/>
          <w:spacing w:val="0"/>
          <w:w w:val="110"/>
          <w:sz w:val="11"/>
          <w:szCs w:val="11"/>
        </w:rPr>
        <w:t>s</w:t>
      </w:r>
      <w:r>
        <w:rPr>
          <w:rFonts w:cs="Arial" w:hAnsi="Arial" w:eastAsia="Arial" w:ascii="Arial"/>
          <w:color w:val="404041"/>
          <w:spacing w:val="0"/>
          <w:w w:val="110"/>
          <w:sz w:val="11"/>
          <w:szCs w:val="11"/>
        </w:rPr>
        <w:t>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04041"/>
          <w:spacing w:val="22"/>
          <w:w w:val="110"/>
          <w:sz w:val="11"/>
          <w:szCs w:val="11"/>
        </w:rPr>
        <w:t> </w:t>
      </w:r>
      <w:r>
        <w:rPr>
          <w:rFonts w:cs="Arial" w:hAnsi="Arial" w:eastAsia="Arial" w:ascii="Arial"/>
          <w:b/>
          <w:color w:val="404041"/>
          <w:spacing w:val="0"/>
          <w:w w:val="79"/>
          <w:sz w:val="10"/>
          <w:szCs w:val="10"/>
        </w:rPr>
        <w:t>S</w:t>
      </w:r>
      <w:r>
        <w:rPr>
          <w:rFonts w:cs="Arial" w:hAnsi="Arial" w:eastAsia="Arial" w:ascii="Arial"/>
          <w:b/>
          <w:color w:val="2E2C2F"/>
          <w:spacing w:val="0"/>
          <w:w w:val="104"/>
          <w:sz w:val="10"/>
          <w:szCs w:val="10"/>
        </w:rPr>
        <w:t>i</w:t>
      </w:r>
      <w:r>
        <w:rPr>
          <w:rFonts w:cs="Arial" w:hAnsi="Arial" w:eastAsia="Arial" w:ascii="Arial"/>
          <w:b/>
          <w:color w:val="2E2C2F"/>
          <w:spacing w:val="0"/>
          <w:w w:val="110"/>
          <w:sz w:val="10"/>
          <w:szCs w:val="10"/>
        </w:rPr>
        <w:t>n</w:t>
      </w:r>
      <w:r>
        <w:rPr>
          <w:rFonts w:cs="Arial" w:hAnsi="Arial" w:eastAsia="Arial" w:ascii="Arial"/>
          <w:b/>
          <w:color w:val="2E2C2F"/>
          <w:spacing w:val="0"/>
          <w:w w:val="112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35"/>
          <w:sz w:val="10"/>
          <w:szCs w:val="10"/>
        </w:rPr>
        <w:t>r</w:t>
      </w:r>
      <w:r>
        <w:rPr>
          <w:rFonts w:cs="Arial" w:hAnsi="Arial" w:eastAsia="Arial" w:ascii="Arial"/>
          <w:b/>
          <w:color w:val="2E2C2F"/>
          <w:spacing w:val="0"/>
          <w:w w:val="110"/>
          <w:sz w:val="10"/>
          <w:szCs w:val="10"/>
        </w:rPr>
        <w:t>q</w:t>
      </w:r>
      <w:r>
        <w:rPr>
          <w:rFonts w:cs="Arial" w:hAnsi="Arial" w:eastAsia="Arial" w:ascii="Arial"/>
          <w:b/>
          <w:color w:val="575657"/>
          <w:spacing w:val="0"/>
          <w:w w:val="121"/>
          <w:sz w:val="10"/>
          <w:szCs w:val="10"/>
        </w:rPr>
        <w:t>,</w:t>
      </w:r>
      <w:r>
        <w:rPr>
          <w:rFonts w:cs="Arial" w:hAnsi="Arial" w:eastAsia="Arial" w:ascii="Arial"/>
          <w:b/>
          <w:color w:val="575657"/>
          <w:spacing w:val="0"/>
          <w:w w:val="100"/>
          <w:sz w:val="10"/>
          <w:szCs w:val="10"/>
        </w:rPr>
        <w:t> </w:t>
      </w:r>
      <w:r>
        <w:rPr>
          <w:rFonts w:cs="Arial" w:hAnsi="Arial" w:eastAsia="Arial" w:ascii="Arial"/>
          <w:b/>
          <w:color w:val="575657"/>
          <w:spacing w:val="-12"/>
          <w:w w:val="100"/>
          <w:sz w:val="10"/>
          <w:szCs w:val="10"/>
        </w:rPr>
        <w:t> </w:t>
      </w:r>
      <w:r>
        <w:rPr>
          <w:rFonts w:cs="Arial" w:hAnsi="Arial" w:eastAsia="Arial" w:ascii="Arial"/>
          <w:b/>
          <w:color w:val="404041"/>
          <w:spacing w:val="0"/>
          <w:w w:val="69"/>
          <w:sz w:val="10"/>
          <w:szCs w:val="10"/>
        </w:rPr>
        <w:t>s</w:t>
      </w:r>
      <w:r>
        <w:rPr>
          <w:rFonts w:cs="Arial" w:hAnsi="Arial" w:eastAsia="Arial" w:ascii="Arial"/>
          <w:b/>
          <w:color w:val="404041"/>
          <w:spacing w:val="0"/>
          <w:w w:val="104"/>
          <w:sz w:val="10"/>
          <w:szCs w:val="10"/>
        </w:rPr>
        <w:t>.</w:t>
      </w:r>
      <w:r>
        <w:rPr>
          <w:rFonts w:cs="Arial" w:hAnsi="Arial" w:eastAsia="Arial" w:ascii="Arial"/>
          <w:b/>
          <w:color w:val="404041"/>
          <w:spacing w:val="0"/>
          <w:w w:val="120"/>
          <w:sz w:val="10"/>
          <w:szCs w:val="10"/>
        </w:rPr>
        <w:t>a</w:t>
      </w:r>
      <w:r>
        <w:rPr>
          <w:rFonts w:cs="Arial" w:hAnsi="Arial" w:eastAsia="Arial" w:ascii="Arial"/>
          <w:b/>
          <w:color w:val="404041"/>
          <w:spacing w:val="0"/>
          <w:w w:val="104"/>
          <w:sz w:val="10"/>
          <w:szCs w:val="10"/>
        </w:rPr>
        <w:t>.</w:t>
      </w:r>
      <w:r>
        <w:rPr>
          <w:rFonts w:cs="Arial" w:hAnsi="Arial" w:eastAsia="Arial" w:ascii="Arial"/>
          <w:b/>
          <w:color w:val="404041"/>
          <w:spacing w:val="0"/>
          <w:w w:val="100"/>
          <w:sz w:val="10"/>
          <w:szCs w:val="10"/>
        </w:rPr>
        <w:t> </w:t>
      </w:r>
      <w:r>
        <w:rPr>
          <w:rFonts w:cs="Arial" w:hAnsi="Arial" w:eastAsia="Arial" w:ascii="Arial"/>
          <w:b/>
          <w:color w:val="404041"/>
          <w:spacing w:val="-7"/>
          <w:w w:val="100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100"/>
          <w:sz w:val="10"/>
          <w:szCs w:val="10"/>
        </w:rPr>
        <w:t>d</w:t>
      </w:r>
      <w:r>
        <w:rPr>
          <w:rFonts w:cs="Arial" w:hAnsi="Arial" w:eastAsia="Arial" w:ascii="Arial"/>
          <w:b/>
          <w:color w:val="2E2C2F"/>
          <w:spacing w:val="0"/>
          <w:w w:val="100"/>
          <w:sz w:val="10"/>
          <w:szCs w:val="10"/>
        </w:rPr>
        <w:t>e</w:t>
      </w:r>
      <w:r>
        <w:rPr>
          <w:rFonts w:cs="Arial" w:hAnsi="Arial" w:eastAsia="Arial" w:ascii="Arial"/>
          <w:b/>
          <w:color w:val="2E2C2F"/>
          <w:spacing w:val="18"/>
          <w:w w:val="100"/>
          <w:sz w:val="10"/>
          <w:szCs w:val="10"/>
        </w:rPr>
        <w:t> </w:t>
      </w:r>
      <w:r>
        <w:rPr>
          <w:rFonts w:cs="Arial" w:hAnsi="Arial" w:eastAsia="Arial" w:ascii="Arial"/>
          <w:b/>
          <w:color w:val="404041"/>
          <w:spacing w:val="0"/>
          <w:w w:val="100"/>
          <w:sz w:val="10"/>
          <w:szCs w:val="10"/>
        </w:rPr>
        <w:t>c</w:t>
      </w:r>
      <w:r>
        <w:rPr>
          <w:rFonts w:cs="Arial" w:hAnsi="Arial" w:eastAsia="Arial" w:ascii="Arial"/>
          <w:b/>
          <w:color w:val="575657"/>
          <w:spacing w:val="0"/>
          <w:w w:val="100"/>
          <w:sz w:val="10"/>
          <w:szCs w:val="10"/>
        </w:rPr>
        <w:t>.</w:t>
      </w:r>
      <w:r>
        <w:rPr>
          <w:rFonts w:cs="Arial" w:hAnsi="Arial" w:eastAsia="Arial" w:ascii="Arial"/>
          <w:b/>
          <w:color w:val="404041"/>
          <w:spacing w:val="0"/>
          <w:w w:val="100"/>
          <w:sz w:val="10"/>
          <w:szCs w:val="10"/>
        </w:rPr>
        <w:t>v</w:t>
      </w:r>
      <w:r>
        <w:rPr>
          <w:rFonts w:cs="Arial" w:hAnsi="Arial" w:eastAsia="Arial" w:ascii="Arial"/>
          <w:b/>
          <w:color w:val="575657"/>
          <w:spacing w:val="0"/>
          <w:w w:val="100"/>
          <w:sz w:val="10"/>
          <w:szCs w:val="10"/>
        </w:rPr>
        <w:t>.</w:t>
      </w:r>
      <w:r>
        <w:rPr>
          <w:rFonts w:cs="Arial" w:hAnsi="Arial" w:eastAsia="Arial" w:ascii="Arial"/>
          <w:b/>
          <w:color w:val="575657"/>
          <w:spacing w:val="0"/>
          <w:w w:val="100"/>
          <w:sz w:val="10"/>
          <w:szCs w:val="10"/>
        </w:rPr>
        <w:t>               </w:t>
      </w:r>
      <w:r>
        <w:rPr>
          <w:rFonts w:cs="Arial" w:hAnsi="Arial" w:eastAsia="Arial" w:ascii="Arial"/>
          <w:b/>
          <w:color w:val="575657"/>
          <w:spacing w:val="4"/>
          <w:w w:val="100"/>
          <w:sz w:val="10"/>
          <w:szCs w:val="10"/>
        </w:rPr>
        <w:t> 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0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01</w:t>
      </w:r>
      <w:r>
        <w:rPr>
          <w:rFonts w:cs="Arial" w:hAnsi="Arial" w:eastAsia="Arial" w:ascii="Arial"/>
          <w:color w:val="404041"/>
          <w:spacing w:val="0"/>
          <w:w w:val="100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1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8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                                                                   </w:t>
      </w:r>
      <w:r>
        <w:rPr>
          <w:rFonts w:cs="Arial" w:hAnsi="Arial" w:eastAsia="Arial" w:ascii="Arial"/>
          <w:color w:val="2E2C2F"/>
          <w:spacing w:val="28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108"/>
          <w:sz w:val="11"/>
          <w:szCs w:val="11"/>
        </w:rPr>
        <w:t>T</w:t>
      </w:r>
      <w:r>
        <w:rPr>
          <w:rFonts w:cs="Arial" w:hAnsi="Arial" w:eastAsia="Arial" w:ascii="Arial"/>
          <w:color w:val="404041"/>
          <w:spacing w:val="0"/>
          <w:w w:val="108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08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108"/>
          <w:sz w:val="11"/>
          <w:szCs w:val="11"/>
        </w:rPr>
        <w:t>m</w:t>
      </w:r>
      <w:r>
        <w:rPr>
          <w:rFonts w:cs="Arial" w:hAnsi="Arial" w:eastAsia="Arial" w:ascii="Arial"/>
          <w:color w:val="191919"/>
          <w:spacing w:val="0"/>
          <w:w w:val="108"/>
          <w:sz w:val="11"/>
          <w:szCs w:val="11"/>
        </w:rPr>
        <w:t>i</w:t>
      </w:r>
      <w:r>
        <w:rPr>
          <w:rFonts w:cs="Arial" w:hAnsi="Arial" w:eastAsia="Arial" w:ascii="Arial"/>
          <w:color w:val="191919"/>
          <w:spacing w:val="0"/>
          <w:w w:val="108"/>
          <w:sz w:val="11"/>
          <w:szCs w:val="11"/>
        </w:rPr>
        <w:t>n</w:t>
      </w:r>
      <w:r>
        <w:rPr>
          <w:rFonts w:cs="Arial" w:hAnsi="Arial" w:eastAsia="Arial" w:ascii="Arial"/>
          <w:color w:val="2E2C2F"/>
          <w:spacing w:val="0"/>
          <w:w w:val="108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08"/>
          <w:sz w:val="11"/>
          <w:szCs w:val="11"/>
        </w:rPr>
        <w:t>d</w:t>
      </w:r>
      <w:r>
        <w:rPr>
          <w:rFonts w:cs="Arial" w:hAnsi="Arial" w:eastAsia="Arial" w:ascii="Arial"/>
          <w:color w:val="2E2C2F"/>
          <w:spacing w:val="0"/>
          <w:w w:val="108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08"/>
          <w:sz w:val="11"/>
          <w:szCs w:val="11"/>
        </w:rPr>
        <w:t>)</w:t>
      </w:r>
      <w:r>
        <w:rPr>
          <w:rFonts w:cs="Arial" w:hAnsi="Arial" w:eastAsia="Arial" w:ascii="Arial"/>
          <w:color w:val="2E2C2F"/>
          <w:spacing w:val="0"/>
          <w:w w:val="108"/>
          <w:sz w:val="11"/>
          <w:szCs w:val="11"/>
        </w:rPr>
        <w:t>                                  </w:t>
      </w:r>
      <w:r>
        <w:rPr>
          <w:rFonts w:cs="Arial" w:hAnsi="Arial" w:eastAsia="Arial" w:ascii="Arial"/>
          <w:color w:val="2E2C2F"/>
          <w:spacing w:val="30"/>
          <w:w w:val="108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65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09"/>
          <w:sz w:val="11"/>
          <w:szCs w:val="11"/>
        </w:rPr>
        <w:t>4</w:t>
      </w:r>
      <w:r>
        <w:rPr>
          <w:rFonts w:cs="Arial" w:hAnsi="Arial" w:eastAsia="Arial" w:ascii="Arial"/>
          <w:color w:val="404041"/>
          <w:spacing w:val="0"/>
          <w:w w:val="109"/>
          <w:sz w:val="11"/>
          <w:szCs w:val="11"/>
        </w:rPr>
        <w:t>2</w:t>
      </w:r>
      <w:r>
        <w:rPr>
          <w:rFonts w:cs="Arial" w:hAnsi="Arial" w:eastAsia="Arial" w:ascii="Arial"/>
          <w:color w:val="2E2C2F"/>
          <w:spacing w:val="0"/>
          <w:w w:val="109"/>
          <w:sz w:val="11"/>
          <w:szCs w:val="11"/>
        </w:rPr>
        <w:t>8</w:t>
      </w:r>
      <w:r>
        <w:rPr>
          <w:rFonts w:cs="Arial" w:hAnsi="Arial" w:eastAsia="Arial" w:ascii="Arial"/>
          <w:color w:val="000000"/>
          <w:spacing w:val="0"/>
          <w:w w:val="100"/>
          <w:sz w:val="11"/>
          <w:szCs w:val="11"/>
        </w:rPr>
      </w:r>
    </w:p>
    <w:p>
      <w:pPr>
        <w:rPr>
          <w:rFonts w:cs="Arial" w:hAnsi="Arial" w:eastAsia="Arial" w:ascii="Arial"/>
          <w:sz w:val="11"/>
          <w:szCs w:val="11"/>
        </w:rPr>
        <w:jc w:val="right"/>
        <w:spacing w:lineRule="exact" w:line="80"/>
        <w:ind w:right="1926"/>
      </w:pPr>
      <w:r>
        <w:rPr>
          <w:rFonts w:cs="Arial" w:hAnsi="Arial" w:eastAsia="Arial" w:ascii="Arial"/>
          <w:color w:val="404041"/>
          <w:w w:val="86"/>
          <w:position w:val="1"/>
          <w:sz w:val="11"/>
          <w:szCs w:val="11"/>
        </w:rPr>
        <w:t>2</w:t>
      </w:r>
      <w:r>
        <w:rPr>
          <w:rFonts w:cs="Arial" w:hAnsi="Arial" w:eastAsia="Arial" w:ascii="Arial"/>
          <w:color w:val="2E2C2F"/>
          <w:w w:val="117"/>
          <w:position w:val="1"/>
          <w:sz w:val="11"/>
          <w:szCs w:val="11"/>
        </w:rPr>
        <w:t>0</w:t>
      </w:r>
      <w:r>
        <w:rPr>
          <w:rFonts w:cs="Arial" w:hAnsi="Arial" w:eastAsia="Arial" w:ascii="Arial"/>
          <w:color w:val="2E2C2F"/>
          <w:w w:val="109"/>
          <w:position w:val="1"/>
          <w:sz w:val="11"/>
          <w:szCs w:val="11"/>
        </w:rPr>
        <w:t>62</w:t>
      </w:r>
      <w:r>
        <w:rPr>
          <w:rFonts w:cs="Arial" w:hAnsi="Arial" w:eastAsia="Arial" w:ascii="Arial"/>
          <w:color w:val="404041"/>
          <w:w w:val="117"/>
          <w:position w:val="1"/>
          <w:sz w:val="11"/>
          <w:szCs w:val="11"/>
        </w:rPr>
        <w:t>-</w:t>
      </w:r>
      <w:r>
        <w:rPr>
          <w:rFonts w:cs="Arial" w:hAnsi="Arial" w:eastAsia="Arial" w:ascii="Arial"/>
          <w:color w:val="2E2C2F"/>
          <w:w w:val="85"/>
          <w:position w:val="1"/>
          <w:sz w:val="11"/>
          <w:szCs w:val="11"/>
        </w:rPr>
        <w:t>E</w:t>
      </w:r>
      <w:r>
        <w:rPr>
          <w:rFonts w:cs="Arial" w:hAnsi="Arial" w:eastAsia="Arial" w:ascii="Arial"/>
          <w:color w:val="575657"/>
          <w:w w:val="117"/>
          <w:position w:val="1"/>
          <w:sz w:val="11"/>
          <w:szCs w:val="11"/>
        </w:rPr>
        <w:t>-</w:t>
      </w:r>
      <w:r>
        <w:rPr>
          <w:rFonts w:cs="Arial" w:hAnsi="Arial" w:eastAsia="Arial" w:ascii="Arial"/>
          <w:color w:val="2E2C2F"/>
          <w:w w:val="109"/>
          <w:position w:val="1"/>
          <w:sz w:val="11"/>
          <w:szCs w:val="11"/>
        </w:rPr>
        <w:t>006</w:t>
      </w:r>
      <w:r>
        <w:rPr>
          <w:rFonts w:cs="Arial" w:hAnsi="Arial" w:eastAsia="Arial" w:ascii="Arial"/>
          <w:color w:val="000000"/>
          <w:w w:val="100"/>
          <w:position w:val="0"/>
          <w:sz w:val="11"/>
          <w:szCs w:val="11"/>
        </w:rPr>
      </w:r>
    </w:p>
    <w:p>
      <w:pPr>
        <w:rPr>
          <w:sz w:val="26"/>
          <w:szCs w:val="26"/>
        </w:rPr>
        <w:jc w:val="left"/>
        <w:spacing w:before="17" w:lineRule="exact" w:line="260"/>
        <w:sectPr>
          <w:type w:val="continuous"/>
          <w:pgSz w:w="15920" w:h="12240" w:orient="landscape"/>
          <w:pgMar w:top="860" w:bottom="280" w:left="1140" w:right="1200"/>
        </w:sectPr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10"/>
          <w:szCs w:val="10"/>
        </w:rPr>
        <w:jc w:val="right"/>
        <w:spacing w:before="53"/>
        <w:ind w:right="1316"/>
      </w:pPr>
      <w:r>
        <w:rPr>
          <w:rFonts w:cs="Arial" w:hAnsi="Arial" w:eastAsia="Arial" w:ascii="Arial"/>
          <w:b/>
          <w:color w:val="2E2C2F"/>
          <w:w w:val="98"/>
          <w:sz w:val="10"/>
          <w:szCs w:val="10"/>
        </w:rPr>
        <w:t>O</w:t>
      </w:r>
      <w:r>
        <w:rPr>
          <w:rFonts w:cs="Arial" w:hAnsi="Arial" w:eastAsia="Arial" w:ascii="Arial"/>
          <w:b/>
          <w:color w:val="2E2C2F"/>
          <w:w w:val="123"/>
          <w:sz w:val="10"/>
          <w:szCs w:val="10"/>
        </w:rPr>
        <w:t>r</w:t>
      </w:r>
      <w:r>
        <w:rPr>
          <w:rFonts w:cs="Arial" w:hAnsi="Arial" w:eastAsia="Arial" w:ascii="Arial"/>
          <w:b/>
          <w:color w:val="404041"/>
          <w:w w:val="102"/>
          <w:sz w:val="10"/>
          <w:szCs w:val="10"/>
        </w:rPr>
        <w:t>g</w:t>
      </w:r>
      <w:r>
        <w:rPr>
          <w:rFonts w:cs="Arial" w:hAnsi="Arial" w:eastAsia="Arial" w:ascii="Arial"/>
          <w:b/>
          <w:color w:val="2E2C2F"/>
          <w:w w:val="103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w w:val="118"/>
          <w:sz w:val="10"/>
          <w:szCs w:val="10"/>
        </w:rPr>
        <w:t>n</w:t>
      </w:r>
      <w:r>
        <w:rPr>
          <w:rFonts w:cs="Arial" w:hAnsi="Arial" w:eastAsia="Arial" w:ascii="Arial"/>
          <w:b/>
          <w:color w:val="2E2C2F"/>
          <w:w w:val="104"/>
          <w:sz w:val="10"/>
          <w:szCs w:val="10"/>
        </w:rPr>
        <w:t>i</w:t>
      </w:r>
      <w:r>
        <w:rPr>
          <w:rFonts w:cs="Arial" w:hAnsi="Arial" w:eastAsia="Arial" w:ascii="Arial"/>
          <w:b/>
          <w:color w:val="2E2C2F"/>
          <w:w w:val="115"/>
          <w:sz w:val="10"/>
          <w:szCs w:val="10"/>
        </w:rPr>
        <w:t>z</w:t>
      </w:r>
      <w:r>
        <w:rPr>
          <w:rFonts w:cs="Arial" w:hAnsi="Arial" w:eastAsia="Arial" w:ascii="Arial"/>
          <w:b/>
          <w:color w:val="2E2C2F"/>
          <w:w w:val="103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w w:val="112"/>
          <w:sz w:val="10"/>
          <w:szCs w:val="10"/>
        </w:rPr>
        <w:t>c</w:t>
      </w:r>
      <w:r>
        <w:rPr>
          <w:rFonts w:cs="Arial" w:hAnsi="Arial" w:eastAsia="Arial" w:ascii="Arial"/>
          <w:b/>
          <w:color w:val="2E2C2F"/>
          <w:w w:val="86"/>
          <w:sz w:val="10"/>
          <w:szCs w:val="10"/>
        </w:rPr>
        <w:t>i</w:t>
      </w:r>
      <w:r>
        <w:rPr>
          <w:rFonts w:cs="Arial" w:hAnsi="Arial" w:eastAsia="Arial" w:ascii="Arial"/>
          <w:b/>
          <w:color w:val="2E2C2F"/>
          <w:w w:val="125"/>
          <w:sz w:val="10"/>
          <w:szCs w:val="10"/>
        </w:rPr>
        <w:t>ó</w:t>
      </w:r>
      <w:r>
        <w:rPr>
          <w:rFonts w:cs="Arial" w:hAnsi="Arial" w:eastAsia="Arial" w:ascii="Arial"/>
          <w:b/>
          <w:color w:val="2E2C2F"/>
          <w:w w:val="110"/>
          <w:sz w:val="10"/>
          <w:szCs w:val="10"/>
        </w:rPr>
        <w:t>n</w:t>
      </w:r>
      <w:r>
        <w:rPr>
          <w:rFonts w:cs="Arial" w:hAnsi="Arial" w:eastAsia="Arial" w:ascii="Arial"/>
          <w:color w:val="000000"/>
          <w:w w:val="100"/>
          <w:sz w:val="10"/>
          <w:szCs w:val="10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spacing w:before="53" w:lineRule="exact" w:line="100"/>
        <w:ind w:left="233" w:right="-38"/>
      </w:pPr>
      <w:r>
        <w:rPr>
          <w:rFonts w:cs="Arial" w:hAnsi="Arial" w:eastAsia="Arial" w:ascii="Arial"/>
          <w:b/>
          <w:color w:val="2E2C2F"/>
          <w:spacing w:val="0"/>
          <w:w w:val="111"/>
          <w:position w:val="-1"/>
          <w:sz w:val="10"/>
          <w:szCs w:val="10"/>
        </w:rPr>
        <w:t>M</w:t>
      </w:r>
      <w:r>
        <w:rPr>
          <w:rFonts w:cs="Arial" w:hAnsi="Arial" w:eastAsia="Arial" w:ascii="Arial"/>
          <w:b/>
          <w:color w:val="191919"/>
          <w:spacing w:val="0"/>
          <w:w w:val="111"/>
          <w:position w:val="-1"/>
          <w:sz w:val="10"/>
          <w:szCs w:val="10"/>
        </w:rPr>
        <w:t>u</w:t>
      </w:r>
      <w:r>
        <w:rPr>
          <w:rFonts w:cs="Arial" w:hAnsi="Arial" w:eastAsia="Arial" w:ascii="Arial"/>
          <w:b/>
          <w:color w:val="2E2C2F"/>
          <w:spacing w:val="0"/>
          <w:w w:val="111"/>
          <w:position w:val="-1"/>
          <w:sz w:val="10"/>
          <w:szCs w:val="10"/>
        </w:rPr>
        <w:t>n</w:t>
      </w:r>
      <w:r>
        <w:rPr>
          <w:rFonts w:cs="Arial" w:hAnsi="Arial" w:eastAsia="Arial" w:ascii="Arial"/>
          <w:b/>
          <w:color w:val="404041"/>
          <w:spacing w:val="0"/>
          <w:w w:val="111"/>
          <w:position w:val="-1"/>
          <w:sz w:val="10"/>
          <w:szCs w:val="10"/>
        </w:rPr>
        <w:t>i</w:t>
      </w:r>
      <w:r>
        <w:rPr>
          <w:rFonts w:cs="Arial" w:hAnsi="Arial" w:eastAsia="Arial" w:ascii="Arial"/>
          <w:b/>
          <w:color w:val="2E2C2F"/>
          <w:spacing w:val="0"/>
          <w:w w:val="111"/>
          <w:position w:val="-1"/>
          <w:sz w:val="10"/>
          <w:szCs w:val="10"/>
        </w:rPr>
        <w:t>c</w:t>
      </w:r>
      <w:r>
        <w:rPr>
          <w:rFonts w:cs="Arial" w:hAnsi="Arial" w:eastAsia="Arial" w:ascii="Arial"/>
          <w:b/>
          <w:color w:val="404041"/>
          <w:spacing w:val="0"/>
          <w:w w:val="111"/>
          <w:position w:val="-1"/>
          <w:sz w:val="10"/>
          <w:szCs w:val="10"/>
        </w:rPr>
        <w:t>i</w:t>
      </w:r>
      <w:r>
        <w:rPr>
          <w:rFonts w:cs="Arial" w:hAnsi="Arial" w:eastAsia="Arial" w:ascii="Arial"/>
          <w:b/>
          <w:color w:val="2E2C2F"/>
          <w:spacing w:val="0"/>
          <w:w w:val="111"/>
          <w:position w:val="-1"/>
          <w:sz w:val="10"/>
          <w:szCs w:val="10"/>
        </w:rPr>
        <w:t>p</w:t>
      </w:r>
      <w:r>
        <w:rPr>
          <w:rFonts w:cs="Arial" w:hAnsi="Arial" w:eastAsia="Arial" w:ascii="Arial"/>
          <w:b/>
          <w:color w:val="2E2C2F"/>
          <w:spacing w:val="0"/>
          <w:w w:val="111"/>
          <w:position w:val="-1"/>
          <w:sz w:val="10"/>
          <w:szCs w:val="10"/>
        </w:rPr>
        <w:t>i</w:t>
      </w:r>
      <w:r>
        <w:rPr>
          <w:rFonts w:cs="Arial" w:hAnsi="Arial" w:eastAsia="Arial" w:ascii="Arial"/>
          <w:b/>
          <w:color w:val="2E2C2F"/>
          <w:spacing w:val="0"/>
          <w:w w:val="111"/>
          <w:position w:val="-1"/>
          <w:sz w:val="10"/>
          <w:szCs w:val="10"/>
        </w:rPr>
        <w:t>o</w:t>
      </w:r>
      <w:r>
        <w:rPr>
          <w:rFonts w:cs="Arial" w:hAnsi="Arial" w:eastAsia="Arial" w:ascii="Arial"/>
          <w:b/>
          <w:color w:val="2E2C2F"/>
          <w:spacing w:val="8"/>
          <w:w w:val="111"/>
          <w:position w:val="-1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100"/>
          <w:position w:val="-1"/>
          <w:sz w:val="10"/>
          <w:szCs w:val="10"/>
        </w:rPr>
        <w:t>d</w:t>
      </w:r>
      <w:r>
        <w:rPr>
          <w:rFonts w:cs="Arial" w:hAnsi="Arial" w:eastAsia="Arial" w:ascii="Arial"/>
          <w:b/>
          <w:color w:val="2E2C2F"/>
          <w:spacing w:val="0"/>
          <w:w w:val="100"/>
          <w:position w:val="-1"/>
          <w:sz w:val="10"/>
          <w:szCs w:val="10"/>
        </w:rPr>
        <w:t>e</w:t>
      </w:r>
      <w:r>
        <w:rPr>
          <w:rFonts w:cs="Arial" w:hAnsi="Arial" w:eastAsia="Arial" w:ascii="Arial"/>
          <w:b/>
          <w:color w:val="2E2C2F"/>
          <w:spacing w:val="23"/>
          <w:w w:val="100"/>
          <w:position w:val="-1"/>
          <w:sz w:val="10"/>
          <w:szCs w:val="10"/>
        </w:rPr>
        <w:t> </w:t>
      </w:r>
      <w:r>
        <w:rPr>
          <w:rFonts w:cs="Arial" w:hAnsi="Arial" w:eastAsia="Arial" w:ascii="Arial"/>
          <w:b/>
          <w:color w:val="191919"/>
          <w:spacing w:val="0"/>
          <w:w w:val="52"/>
          <w:position w:val="-1"/>
          <w:sz w:val="10"/>
          <w:szCs w:val="10"/>
        </w:rPr>
        <w:t>l</w:t>
      </w:r>
      <w:r>
        <w:rPr>
          <w:rFonts w:cs="Arial" w:hAnsi="Arial" w:eastAsia="Arial" w:ascii="Arial"/>
          <w:b/>
          <w:color w:val="404041"/>
          <w:spacing w:val="0"/>
          <w:w w:val="112"/>
          <w:position w:val="-1"/>
          <w:sz w:val="10"/>
          <w:szCs w:val="10"/>
        </w:rPr>
        <w:t>x</w:t>
      </w:r>
      <w:r>
        <w:rPr>
          <w:rFonts w:cs="Arial" w:hAnsi="Arial" w:eastAsia="Arial" w:ascii="Arial"/>
          <w:b/>
          <w:color w:val="2E2C2F"/>
          <w:spacing w:val="0"/>
          <w:w w:val="129"/>
          <w:position w:val="-1"/>
          <w:sz w:val="10"/>
          <w:szCs w:val="10"/>
        </w:rPr>
        <w:t>t</w:t>
      </w:r>
      <w:r>
        <w:rPr>
          <w:rFonts w:cs="Arial" w:hAnsi="Arial" w:eastAsia="Arial" w:ascii="Arial"/>
          <w:b/>
          <w:color w:val="2E2C2F"/>
          <w:spacing w:val="0"/>
          <w:w w:val="104"/>
          <w:position w:val="-1"/>
          <w:sz w:val="10"/>
          <w:szCs w:val="10"/>
        </w:rPr>
        <w:t>l</w:t>
      </w:r>
      <w:r>
        <w:rPr>
          <w:rFonts w:cs="Arial" w:hAnsi="Arial" w:eastAsia="Arial" w:ascii="Arial"/>
          <w:b/>
          <w:color w:val="2E2C2F"/>
          <w:spacing w:val="0"/>
          <w:w w:val="112"/>
          <w:position w:val="-1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10"/>
          <w:position w:val="-1"/>
          <w:sz w:val="10"/>
          <w:szCs w:val="10"/>
        </w:rPr>
        <w:t>hu</w:t>
      </w:r>
      <w:r>
        <w:rPr>
          <w:rFonts w:cs="Arial" w:hAnsi="Arial" w:eastAsia="Arial" w:ascii="Arial"/>
          <w:b/>
          <w:color w:val="2E2C2F"/>
          <w:spacing w:val="0"/>
          <w:w w:val="112"/>
          <w:position w:val="-1"/>
          <w:sz w:val="10"/>
          <w:szCs w:val="10"/>
        </w:rPr>
        <w:t>ac</w:t>
      </w:r>
      <w:r>
        <w:rPr>
          <w:rFonts w:cs="Arial" w:hAnsi="Arial" w:eastAsia="Arial" w:ascii="Arial"/>
          <w:b/>
          <w:color w:val="2E2C2F"/>
          <w:spacing w:val="0"/>
          <w:w w:val="103"/>
          <w:position w:val="-1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18"/>
          <w:position w:val="-1"/>
          <w:sz w:val="10"/>
          <w:szCs w:val="10"/>
        </w:rPr>
        <w:t>n</w:t>
      </w:r>
      <w:r>
        <w:rPr>
          <w:rFonts w:cs="Arial" w:hAnsi="Arial" w:eastAsia="Arial" w:ascii="Arial"/>
          <w:b/>
          <w:color w:val="2E2C2F"/>
          <w:spacing w:val="0"/>
          <w:w w:val="100"/>
          <w:position w:val="-1"/>
          <w:sz w:val="10"/>
          <w:szCs w:val="10"/>
        </w:rPr>
        <w:t>        </w:t>
      </w:r>
      <w:r>
        <w:rPr>
          <w:rFonts w:cs="Arial" w:hAnsi="Arial" w:eastAsia="Arial" w:ascii="Arial"/>
          <w:b/>
          <w:color w:val="2E2C2F"/>
          <w:spacing w:val="-9"/>
          <w:w w:val="100"/>
          <w:position w:val="-1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100"/>
          <w:position w:val="-1"/>
          <w:sz w:val="10"/>
          <w:szCs w:val="10"/>
        </w:rPr>
        <w:t>O</w:t>
      </w:r>
      <w:r>
        <w:rPr>
          <w:rFonts w:cs="Arial" w:hAnsi="Arial" w:eastAsia="Arial" w:ascii="Arial"/>
          <w:b/>
          <w:color w:val="2E2C2F"/>
          <w:spacing w:val="0"/>
          <w:w w:val="100"/>
          <w:position w:val="-1"/>
          <w:sz w:val="10"/>
          <w:szCs w:val="10"/>
        </w:rPr>
        <w:t>b</w:t>
      </w:r>
      <w:r>
        <w:rPr>
          <w:rFonts w:cs="Arial" w:hAnsi="Arial" w:eastAsia="Arial" w:ascii="Arial"/>
          <w:b/>
          <w:color w:val="191919"/>
          <w:spacing w:val="0"/>
          <w:w w:val="100"/>
          <w:position w:val="-1"/>
          <w:sz w:val="10"/>
          <w:szCs w:val="10"/>
        </w:rPr>
        <w:t>r</w:t>
      </w:r>
      <w:r>
        <w:rPr>
          <w:rFonts w:cs="Arial" w:hAnsi="Arial" w:eastAsia="Arial" w:ascii="Arial"/>
          <w:b/>
          <w:color w:val="2E2C2F"/>
          <w:spacing w:val="0"/>
          <w:w w:val="100"/>
          <w:position w:val="-1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00"/>
          <w:position w:val="-1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3"/>
          <w:w w:val="100"/>
          <w:position w:val="-1"/>
          <w:sz w:val="10"/>
          <w:szCs w:val="10"/>
        </w:rPr>
        <w:t> </w:t>
      </w:r>
      <w:r>
        <w:rPr>
          <w:rFonts w:cs="Arial" w:hAnsi="Arial" w:eastAsia="Arial" w:ascii="Arial"/>
          <w:b/>
          <w:color w:val="404041"/>
          <w:spacing w:val="0"/>
          <w:w w:val="86"/>
          <w:position w:val="-1"/>
          <w:sz w:val="10"/>
          <w:szCs w:val="10"/>
        </w:rPr>
        <w:t>C</w:t>
      </w:r>
      <w:r>
        <w:rPr>
          <w:rFonts w:cs="Arial" w:hAnsi="Arial" w:eastAsia="Arial" w:ascii="Arial"/>
          <w:b/>
          <w:color w:val="404041"/>
          <w:spacing w:val="0"/>
          <w:w w:val="110"/>
          <w:position w:val="-1"/>
          <w:sz w:val="10"/>
          <w:szCs w:val="10"/>
        </w:rPr>
        <w:t>o</w:t>
      </w:r>
      <w:r>
        <w:rPr>
          <w:rFonts w:cs="Arial" w:hAnsi="Arial" w:eastAsia="Arial" w:ascii="Arial"/>
          <w:b/>
          <w:color w:val="2E2C2F"/>
          <w:spacing w:val="0"/>
          <w:w w:val="113"/>
          <w:position w:val="-1"/>
          <w:sz w:val="10"/>
          <w:szCs w:val="10"/>
        </w:rPr>
        <w:t>m</w:t>
      </w:r>
      <w:r>
        <w:rPr>
          <w:rFonts w:cs="Arial" w:hAnsi="Arial" w:eastAsia="Arial" w:ascii="Arial"/>
          <w:b/>
          <w:color w:val="2E2C2F"/>
          <w:spacing w:val="0"/>
          <w:w w:val="118"/>
          <w:position w:val="-1"/>
          <w:sz w:val="10"/>
          <w:szCs w:val="10"/>
        </w:rPr>
        <w:t>p</w:t>
      </w:r>
      <w:r>
        <w:rPr>
          <w:rFonts w:cs="Arial" w:hAnsi="Arial" w:eastAsia="Arial" w:ascii="Arial"/>
          <w:b/>
          <w:color w:val="2E2C2F"/>
          <w:spacing w:val="0"/>
          <w:w w:val="104"/>
          <w:position w:val="-1"/>
          <w:sz w:val="10"/>
          <w:szCs w:val="10"/>
        </w:rPr>
        <w:t>l</w:t>
      </w:r>
      <w:r>
        <w:rPr>
          <w:rFonts w:cs="Arial" w:hAnsi="Arial" w:eastAsia="Arial" w:ascii="Arial"/>
          <w:b/>
          <w:color w:val="404041"/>
          <w:spacing w:val="0"/>
          <w:w w:val="120"/>
          <w:position w:val="-1"/>
          <w:sz w:val="10"/>
          <w:szCs w:val="10"/>
        </w:rPr>
        <w:t>e</w:t>
      </w:r>
      <w:r>
        <w:rPr>
          <w:rFonts w:cs="Arial" w:hAnsi="Arial" w:eastAsia="Arial" w:ascii="Arial"/>
          <w:b/>
          <w:color w:val="2E2C2F"/>
          <w:spacing w:val="0"/>
          <w:w w:val="108"/>
          <w:position w:val="-1"/>
          <w:sz w:val="10"/>
          <w:szCs w:val="10"/>
        </w:rPr>
        <w:t>m</w:t>
      </w:r>
      <w:r>
        <w:rPr>
          <w:rFonts w:cs="Arial" w:hAnsi="Arial" w:eastAsia="Arial" w:ascii="Arial"/>
          <w:b/>
          <w:color w:val="404041"/>
          <w:spacing w:val="0"/>
          <w:w w:val="129"/>
          <w:position w:val="-1"/>
          <w:sz w:val="10"/>
          <w:szCs w:val="10"/>
        </w:rPr>
        <w:t>e</w:t>
      </w:r>
      <w:r>
        <w:rPr>
          <w:rFonts w:cs="Arial" w:hAnsi="Arial" w:eastAsia="Arial" w:ascii="Arial"/>
          <w:b/>
          <w:color w:val="191919"/>
          <w:spacing w:val="0"/>
          <w:w w:val="102"/>
          <w:position w:val="-1"/>
          <w:sz w:val="10"/>
          <w:szCs w:val="10"/>
        </w:rPr>
        <w:t>n</w:t>
      </w:r>
      <w:r>
        <w:rPr>
          <w:rFonts w:cs="Arial" w:hAnsi="Arial" w:eastAsia="Arial" w:ascii="Arial"/>
          <w:b/>
          <w:color w:val="2E2C2F"/>
          <w:spacing w:val="0"/>
          <w:w w:val="158"/>
          <w:position w:val="-1"/>
          <w:sz w:val="10"/>
          <w:szCs w:val="10"/>
        </w:rPr>
        <w:t>t</w:t>
      </w:r>
      <w:r>
        <w:rPr>
          <w:rFonts w:cs="Arial" w:hAnsi="Arial" w:eastAsia="Arial" w:ascii="Arial"/>
          <w:b/>
          <w:color w:val="2E2C2F"/>
          <w:spacing w:val="0"/>
          <w:w w:val="95"/>
          <w:position w:val="-1"/>
          <w:sz w:val="10"/>
          <w:szCs w:val="10"/>
        </w:rPr>
        <w:t>a</w:t>
      </w:r>
      <w:r>
        <w:rPr>
          <w:rFonts w:cs="Arial" w:hAnsi="Arial" w:eastAsia="Arial" w:ascii="Arial"/>
          <w:b/>
          <w:color w:val="191919"/>
          <w:spacing w:val="0"/>
          <w:w w:val="148"/>
          <w:position w:val="-1"/>
          <w:sz w:val="10"/>
          <w:szCs w:val="10"/>
        </w:rPr>
        <w:t>r</w:t>
      </w:r>
      <w:r>
        <w:rPr>
          <w:rFonts w:cs="Arial" w:hAnsi="Arial" w:eastAsia="Arial" w:ascii="Arial"/>
          <w:b/>
          <w:color w:val="2E2C2F"/>
          <w:spacing w:val="0"/>
          <w:w w:val="86"/>
          <w:position w:val="-1"/>
          <w:sz w:val="10"/>
          <w:szCs w:val="10"/>
        </w:rPr>
        <w:t>i</w:t>
      </w:r>
      <w:r>
        <w:rPr>
          <w:rFonts w:cs="Arial" w:hAnsi="Arial" w:eastAsia="Arial" w:ascii="Arial"/>
          <w:b/>
          <w:color w:val="2E2C2F"/>
          <w:spacing w:val="0"/>
          <w:w w:val="112"/>
          <w:position w:val="-1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00"/>
          <w:position w:val="-1"/>
          <w:sz w:val="10"/>
          <w:szCs w:val="10"/>
        </w:rPr>
        <w:t>        </w:t>
      </w:r>
      <w:r>
        <w:rPr>
          <w:rFonts w:cs="Arial" w:hAnsi="Arial" w:eastAsia="Arial" w:ascii="Arial"/>
          <w:b/>
          <w:color w:val="2E2C2F"/>
          <w:spacing w:val="5"/>
          <w:w w:val="100"/>
          <w:position w:val="-1"/>
          <w:sz w:val="10"/>
          <w:szCs w:val="10"/>
        </w:rPr>
        <w:t> </w:t>
      </w:r>
      <w:r>
        <w:rPr>
          <w:rFonts w:cs="Arial" w:hAnsi="Arial" w:eastAsia="Arial" w:ascii="Arial"/>
          <w:color w:val="2E2C2F"/>
          <w:spacing w:val="0"/>
          <w:w w:val="58"/>
          <w:position w:val="-1"/>
          <w:sz w:val="11"/>
          <w:szCs w:val="11"/>
        </w:rPr>
        <w:t>l</w:t>
      </w:r>
      <w:r>
        <w:rPr>
          <w:rFonts w:cs="Arial" w:hAnsi="Arial" w:eastAsia="Arial" w:ascii="Arial"/>
          <w:color w:val="404041"/>
          <w:spacing w:val="0"/>
          <w:w w:val="113"/>
          <w:position w:val="-1"/>
          <w:sz w:val="11"/>
          <w:szCs w:val="11"/>
        </w:rPr>
        <w:t>x</w:t>
      </w:r>
      <w:r>
        <w:rPr>
          <w:rFonts w:cs="Arial" w:hAnsi="Arial" w:eastAsia="Arial" w:ascii="Arial"/>
          <w:color w:val="2E2C2F"/>
          <w:spacing w:val="0"/>
          <w:w w:val="157"/>
          <w:position w:val="-1"/>
          <w:sz w:val="11"/>
          <w:szCs w:val="11"/>
        </w:rPr>
        <w:t>t</w:t>
      </w:r>
      <w:r>
        <w:rPr>
          <w:rFonts w:cs="Arial" w:hAnsi="Arial" w:eastAsia="Arial" w:ascii="Arial"/>
          <w:color w:val="2E2C2F"/>
          <w:spacing w:val="0"/>
          <w:w w:val="98"/>
          <w:position w:val="-1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02"/>
          <w:position w:val="-1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17"/>
          <w:position w:val="-1"/>
          <w:sz w:val="11"/>
          <w:szCs w:val="11"/>
        </w:rPr>
        <w:t>h</w:t>
      </w:r>
      <w:r>
        <w:rPr>
          <w:rFonts w:cs="Arial" w:hAnsi="Arial" w:eastAsia="Arial" w:ascii="Arial"/>
          <w:color w:val="191919"/>
          <w:spacing w:val="0"/>
          <w:w w:val="109"/>
          <w:position w:val="-1"/>
          <w:sz w:val="11"/>
          <w:szCs w:val="11"/>
        </w:rPr>
        <w:t>u</w:t>
      </w:r>
      <w:r>
        <w:rPr>
          <w:rFonts w:cs="Arial" w:hAnsi="Arial" w:eastAsia="Arial" w:ascii="Arial"/>
          <w:color w:val="2E2C2F"/>
          <w:spacing w:val="0"/>
          <w:w w:val="102"/>
          <w:position w:val="-1"/>
          <w:sz w:val="11"/>
          <w:szCs w:val="11"/>
        </w:rPr>
        <w:t>a</w:t>
      </w:r>
      <w:r>
        <w:rPr>
          <w:rFonts w:cs="Arial" w:hAnsi="Arial" w:eastAsia="Arial" w:ascii="Arial"/>
          <w:color w:val="404041"/>
          <w:spacing w:val="0"/>
          <w:w w:val="113"/>
          <w:position w:val="-1"/>
          <w:sz w:val="11"/>
          <w:szCs w:val="11"/>
        </w:rPr>
        <w:t>c</w:t>
      </w:r>
      <w:r>
        <w:rPr>
          <w:rFonts w:cs="Arial" w:hAnsi="Arial" w:eastAsia="Arial" w:ascii="Arial"/>
          <w:color w:val="2E2C2F"/>
          <w:spacing w:val="0"/>
          <w:w w:val="94"/>
          <w:position w:val="-1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17"/>
          <w:position w:val="-1"/>
          <w:sz w:val="11"/>
          <w:szCs w:val="11"/>
        </w:rPr>
        <w:t>n</w:t>
      </w:r>
      <w:r>
        <w:rPr>
          <w:rFonts w:cs="Arial" w:hAnsi="Arial" w:eastAsia="Arial" w:ascii="Arial"/>
          <w:color w:val="2E2C2F"/>
          <w:spacing w:val="13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d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      </w:t>
      </w:r>
      <w:r>
        <w:rPr>
          <w:rFonts w:cs="Arial" w:hAnsi="Arial" w:eastAsia="Arial" w:ascii="Arial"/>
          <w:color w:val="2E2C2F"/>
          <w:spacing w:val="24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b/>
          <w:color w:val="2E2C2F"/>
          <w:spacing w:val="0"/>
          <w:w w:val="108"/>
          <w:position w:val="-1"/>
          <w:sz w:val="10"/>
          <w:szCs w:val="10"/>
        </w:rPr>
        <w:t>O</w:t>
      </w:r>
      <w:r>
        <w:rPr>
          <w:rFonts w:cs="Arial" w:hAnsi="Arial" w:eastAsia="Arial" w:ascii="Arial"/>
          <w:b/>
          <w:color w:val="2E2C2F"/>
          <w:spacing w:val="0"/>
          <w:w w:val="108"/>
          <w:position w:val="-1"/>
          <w:sz w:val="10"/>
          <w:szCs w:val="10"/>
        </w:rPr>
        <w:t>b</w:t>
      </w:r>
      <w:r>
        <w:rPr>
          <w:rFonts w:cs="Arial" w:hAnsi="Arial" w:eastAsia="Arial" w:ascii="Arial"/>
          <w:b/>
          <w:color w:val="2E2C2F"/>
          <w:spacing w:val="0"/>
          <w:w w:val="108"/>
          <w:position w:val="-1"/>
          <w:sz w:val="10"/>
          <w:szCs w:val="10"/>
        </w:rPr>
        <w:t>r</w:t>
      </w:r>
      <w:r>
        <w:rPr>
          <w:rFonts w:cs="Arial" w:hAnsi="Arial" w:eastAsia="Arial" w:ascii="Arial"/>
          <w:b/>
          <w:color w:val="404041"/>
          <w:spacing w:val="0"/>
          <w:w w:val="108"/>
          <w:position w:val="-1"/>
          <w:sz w:val="10"/>
          <w:szCs w:val="10"/>
        </w:rPr>
        <w:t>a</w:t>
      </w:r>
      <w:r>
        <w:rPr>
          <w:rFonts w:cs="Arial" w:hAnsi="Arial" w:eastAsia="Arial" w:ascii="Arial"/>
          <w:b/>
          <w:color w:val="404041"/>
          <w:spacing w:val="15"/>
          <w:w w:val="108"/>
          <w:position w:val="-1"/>
          <w:sz w:val="10"/>
          <w:szCs w:val="10"/>
        </w:rPr>
        <w:t> </w:t>
      </w:r>
      <w:r>
        <w:rPr>
          <w:rFonts w:cs="Arial" w:hAnsi="Arial" w:eastAsia="Arial" w:ascii="Arial"/>
          <w:b/>
          <w:color w:val="404041"/>
          <w:spacing w:val="0"/>
          <w:w w:val="86"/>
          <w:position w:val="-1"/>
          <w:sz w:val="10"/>
          <w:szCs w:val="10"/>
        </w:rPr>
        <w:t>C</w:t>
      </w:r>
      <w:r>
        <w:rPr>
          <w:rFonts w:cs="Arial" w:hAnsi="Arial" w:eastAsia="Arial" w:ascii="Arial"/>
          <w:b/>
          <w:color w:val="2E2C2F"/>
          <w:spacing w:val="0"/>
          <w:w w:val="118"/>
          <w:position w:val="-1"/>
          <w:sz w:val="10"/>
          <w:szCs w:val="10"/>
        </w:rPr>
        <w:t>o</w:t>
      </w:r>
      <w:r>
        <w:rPr>
          <w:rFonts w:cs="Arial" w:hAnsi="Arial" w:eastAsia="Arial" w:ascii="Arial"/>
          <w:b/>
          <w:color w:val="2E2C2F"/>
          <w:spacing w:val="0"/>
          <w:w w:val="113"/>
          <w:position w:val="-1"/>
          <w:sz w:val="10"/>
          <w:szCs w:val="10"/>
        </w:rPr>
        <w:t>m</w:t>
      </w:r>
      <w:r>
        <w:rPr>
          <w:rFonts w:cs="Arial" w:hAnsi="Arial" w:eastAsia="Arial" w:ascii="Arial"/>
          <w:b/>
          <w:color w:val="2E2C2F"/>
          <w:spacing w:val="0"/>
          <w:w w:val="118"/>
          <w:position w:val="-1"/>
          <w:sz w:val="10"/>
          <w:szCs w:val="10"/>
        </w:rPr>
        <w:t>p</w:t>
      </w:r>
      <w:r>
        <w:rPr>
          <w:rFonts w:cs="Arial" w:hAnsi="Arial" w:eastAsia="Arial" w:ascii="Arial"/>
          <w:b/>
          <w:color w:val="2E2C2F"/>
          <w:spacing w:val="0"/>
          <w:w w:val="104"/>
          <w:position w:val="-1"/>
          <w:sz w:val="10"/>
          <w:szCs w:val="10"/>
        </w:rPr>
        <w:t>l</w:t>
      </w:r>
      <w:r>
        <w:rPr>
          <w:rFonts w:cs="Arial" w:hAnsi="Arial" w:eastAsia="Arial" w:ascii="Arial"/>
          <w:b/>
          <w:color w:val="404041"/>
          <w:spacing w:val="0"/>
          <w:w w:val="120"/>
          <w:position w:val="-1"/>
          <w:sz w:val="10"/>
          <w:szCs w:val="10"/>
        </w:rPr>
        <w:t>e</w:t>
      </w:r>
      <w:r>
        <w:rPr>
          <w:rFonts w:cs="Arial" w:hAnsi="Arial" w:eastAsia="Arial" w:ascii="Arial"/>
          <w:b/>
          <w:color w:val="2E2C2F"/>
          <w:spacing w:val="0"/>
          <w:w w:val="118"/>
          <w:position w:val="-1"/>
          <w:sz w:val="10"/>
          <w:szCs w:val="10"/>
        </w:rPr>
        <w:t>m</w:t>
      </w:r>
      <w:r>
        <w:rPr>
          <w:rFonts w:cs="Arial" w:hAnsi="Arial" w:eastAsia="Arial" w:ascii="Arial"/>
          <w:b/>
          <w:color w:val="2E2C2F"/>
          <w:spacing w:val="0"/>
          <w:w w:val="120"/>
          <w:position w:val="-1"/>
          <w:sz w:val="10"/>
          <w:szCs w:val="10"/>
        </w:rPr>
        <w:t>e</w:t>
      </w:r>
      <w:r>
        <w:rPr>
          <w:rFonts w:cs="Arial" w:hAnsi="Arial" w:eastAsia="Arial" w:ascii="Arial"/>
          <w:b/>
          <w:color w:val="191919"/>
          <w:spacing w:val="0"/>
          <w:w w:val="110"/>
          <w:position w:val="-1"/>
          <w:sz w:val="10"/>
          <w:szCs w:val="10"/>
        </w:rPr>
        <w:t>n</w:t>
      </w:r>
      <w:r>
        <w:rPr>
          <w:rFonts w:cs="Arial" w:hAnsi="Arial" w:eastAsia="Arial" w:ascii="Arial"/>
          <w:b/>
          <w:color w:val="2E2C2F"/>
          <w:spacing w:val="0"/>
          <w:w w:val="144"/>
          <w:position w:val="-1"/>
          <w:sz w:val="10"/>
          <w:szCs w:val="10"/>
        </w:rPr>
        <w:t>t</w:t>
      </w:r>
      <w:r>
        <w:rPr>
          <w:rFonts w:cs="Arial" w:hAnsi="Arial" w:eastAsia="Arial" w:ascii="Arial"/>
          <w:b/>
          <w:color w:val="2E2C2F"/>
          <w:spacing w:val="0"/>
          <w:w w:val="103"/>
          <w:position w:val="-1"/>
          <w:sz w:val="10"/>
          <w:szCs w:val="10"/>
        </w:rPr>
        <w:t>a</w:t>
      </w:r>
      <w:r>
        <w:rPr>
          <w:rFonts w:cs="Arial" w:hAnsi="Arial" w:eastAsia="Arial" w:ascii="Arial"/>
          <w:b/>
          <w:color w:val="191919"/>
          <w:spacing w:val="0"/>
          <w:w w:val="135"/>
          <w:position w:val="-1"/>
          <w:sz w:val="10"/>
          <w:szCs w:val="10"/>
        </w:rPr>
        <w:t>r</w:t>
      </w:r>
      <w:r>
        <w:rPr>
          <w:rFonts w:cs="Arial" w:hAnsi="Arial" w:eastAsia="Arial" w:ascii="Arial"/>
          <w:b/>
          <w:color w:val="2E2C2F"/>
          <w:spacing w:val="0"/>
          <w:w w:val="104"/>
          <w:position w:val="-1"/>
          <w:sz w:val="10"/>
          <w:szCs w:val="10"/>
        </w:rPr>
        <w:t>i</w:t>
      </w:r>
      <w:r>
        <w:rPr>
          <w:rFonts w:cs="Arial" w:hAnsi="Arial" w:eastAsia="Arial" w:ascii="Arial"/>
          <w:b/>
          <w:color w:val="2E2C2F"/>
          <w:spacing w:val="0"/>
          <w:w w:val="112"/>
          <w:position w:val="-1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00"/>
          <w:position w:val="-1"/>
          <w:sz w:val="10"/>
          <w:szCs w:val="10"/>
        </w:rPr>
        <w:t>                                       </w:t>
      </w:r>
      <w:r>
        <w:rPr>
          <w:rFonts w:cs="Arial" w:hAnsi="Arial" w:eastAsia="Arial" w:ascii="Arial"/>
          <w:b/>
          <w:color w:val="2E2C2F"/>
          <w:spacing w:val="1"/>
          <w:w w:val="100"/>
          <w:position w:val="-1"/>
          <w:sz w:val="10"/>
          <w:szCs w:val="10"/>
        </w:rPr>
        <w:t> </w:t>
      </w:r>
      <w:r>
        <w:rPr>
          <w:rFonts w:cs="Arial" w:hAnsi="Arial" w:eastAsia="Arial" w:ascii="Arial"/>
          <w:color w:val="2E2C2F"/>
          <w:spacing w:val="0"/>
          <w:w w:val="104"/>
          <w:position w:val="-1"/>
          <w:sz w:val="11"/>
          <w:szCs w:val="11"/>
        </w:rPr>
        <w:t>M</w:t>
      </w:r>
      <w:r>
        <w:rPr>
          <w:rFonts w:cs="Arial" w:hAnsi="Arial" w:eastAsia="Arial" w:ascii="Arial"/>
          <w:color w:val="2E2C2F"/>
          <w:spacing w:val="0"/>
          <w:w w:val="117"/>
          <w:position w:val="-1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0"/>
          <w:w w:val="109"/>
          <w:position w:val="-1"/>
          <w:sz w:val="11"/>
          <w:szCs w:val="11"/>
        </w:rPr>
        <w:t>de</w:t>
      </w:r>
      <w:r>
        <w:rPr>
          <w:rFonts w:cs="Arial" w:hAnsi="Arial" w:eastAsia="Arial" w:ascii="Arial"/>
          <w:color w:val="2E2C2F"/>
          <w:spacing w:val="0"/>
          <w:w w:val="144"/>
          <w:position w:val="-1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102"/>
          <w:position w:val="-1"/>
          <w:sz w:val="11"/>
          <w:szCs w:val="11"/>
        </w:rPr>
        <w:t>n</w:t>
      </w:r>
      <w:r>
        <w:rPr>
          <w:rFonts w:cs="Arial" w:hAnsi="Arial" w:eastAsia="Arial" w:ascii="Arial"/>
          <w:color w:val="2E2C2F"/>
          <w:spacing w:val="0"/>
          <w:w w:val="109"/>
          <w:position w:val="-1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13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d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      </w:t>
      </w:r>
      <w:r>
        <w:rPr>
          <w:rFonts w:cs="Arial" w:hAnsi="Arial" w:eastAsia="Arial" w:ascii="Arial"/>
          <w:color w:val="2E2C2F"/>
          <w:spacing w:val="14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89"/>
          <w:position w:val="-1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0"/>
          <w:w w:val="98"/>
          <w:position w:val="-1"/>
          <w:sz w:val="11"/>
          <w:szCs w:val="11"/>
        </w:rPr>
        <w:t>P</w:t>
      </w:r>
      <w:r>
        <w:rPr>
          <w:rFonts w:cs="Arial" w:hAnsi="Arial" w:eastAsia="Arial" w:ascii="Arial"/>
          <w:color w:val="404041"/>
          <w:spacing w:val="0"/>
          <w:w w:val="104"/>
          <w:position w:val="-1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106"/>
          <w:position w:val="-1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0"/>
          <w:w w:val="102"/>
          <w:position w:val="-1"/>
          <w:sz w:val="11"/>
          <w:szCs w:val="11"/>
        </w:rPr>
        <w:t>D</w:t>
      </w:r>
      <w:r>
        <w:rPr>
          <w:rFonts w:cs="Arial" w:hAnsi="Arial" w:eastAsia="Arial" w:ascii="Arial"/>
          <w:color w:val="575657"/>
          <w:spacing w:val="0"/>
          <w:w w:val="117"/>
          <w:position w:val="-1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84"/>
          <w:position w:val="-1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120"/>
          <w:position w:val="-1"/>
          <w:sz w:val="11"/>
          <w:szCs w:val="11"/>
        </w:rPr>
        <w:t>M</w:t>
      </w:r>
      <w:r>
        <w:rPr>
          <w:rFonts w:cs="Arial" w:hAnsi="Arial" w:eastAsia="Arial" w:ascii="Arial"/>
          <w:color w:val="2E2C2F"/>
          <w:spacing w:val="0"/>
          <w:w w:val="108"/>
          <w:position w:val="-1"/>
          <w:sz w:val="11"/>
          <w:szCs w:val="11"/>
        </w:rPr>
        <w:t>UN</w:t>
      </w:r>
      <w:r>
        <w:rPr>
          <w:rFonts w:cs="Arial" w:hAnsi="Arial" w:eastAsia="Arial" w:ascii="Arial"/>
          <w:color w:val="191919"/>
          <w:spacing w:val="0"/>
          <w:w w:val="110"/>
          <w:position w:val="-1"/>
          <w:sz w:val="11"/>
          <w:szCs w:val="11"/>
        </w:rPr>
        <w:t>I</w:t>
      </w:r>
      <w:r>
        <w:rPr>
          <w:rFonts w:cs="Arial" w:hAnsi="Arial" w:eastAsia="Arial" w:ascii="Arial"/>
          <w:color w:val="2E2C2F"/>
          <w:spacing w:val="0"/>
          <w:w w:val="96"/>
          <w:position w:val="-1"/>
          <w:sz w:val="11"/>
          <w:szCs w:val="11"/>
        </w:rPr>
        <w:t>C</w:t>
      </w:r>
      <w:r>
        <w:rPr>
          <w:rFonts w:cs="Arial" w:hAnsi="Arial" w:eastAsia="Arial" w:ascii="Arial"/>
          <w:color w:val="2E2C2F"/>
          <w:spacing w:val="0"/>
          <w:w w:val="94"/>
          <w:position w:val="-1"/>
          <w:sz w:val="11"/>
          <w:szCs w:val="11"/>
        </w:rPr>
        <w:t>I</w:t>
      </w:r>
      <w:r>
        <w:rPr>
          <w:rFonts w:cs="Arial" w:hAnsi="Arial" w:eastAsia="Arial" w:ascii="Arial"/>
          <w:color w:val="2E2C2F"/>
          <w:spacing w:val="0"/>
          <w:w w:val="98"/>
          <w:position w:val="-1"/>
          <w:sz w:val="11"/>
          <w:szCs w:val="11"/>
        </w:rPr>
        <w:t>P</w:t>
      </w:r>
      <w:r>
        <w:rPr>
          <w:rFonts w:cs="Arial" w:hAnsi="Arial" w:eastAsia="Arial" w:ascii="Arial"/>
          <w:color w:val="2E2C2F"/>
          <w:spacing w:val="0"/>
          <w:w w:val="104"/>
          <w:position w:val="-1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02"/>
          <w:position w:val="-1"/>
          <w:sz w:val="11"/>
          <w:szCs w:val="11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1"/>
          <w:szCs w:val="11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lineRule="exact" w:line="40"/>
        <w:ind w:left="5646"/>
      </w:pPr>
      <w:r>
        <w:rPr>
          <w:rFonts w:cs="Arial" w:hAnsi="Arial" w:eastAsia="Arial" w:ascii="Arial"/>
          <w:b/>
          <w:color w:val="2E2C2F"/>
          <w:w w:val="86"/>
          <w:position w:val="-3"/>
          <w:sz w:val="10"/>
          <w:szCs w:val="10"/>
        </w:rPr>
        <w:t>C</w:t>
      </w:r>
      <w:r>
        <w:rPr>
          <w:rFonts w:cs="Arial" w:hAnsi="Arial" w:eastAsia="Arial" w:ascii="Arial"/>
          <w:b/>
          <w:color w:val="2E2C2F"/>
          <w:w w:val="118"/>
          <w:position w:val="-3"/>
          <w:sz w:val="10"/>
          <w:szCs w:val="10"/>
        </w:rPr>
        <w:t>o</w:t>
      </w:r>
      <w:r>
        <w:rPr>
          <w:rFonts w:cs="Arial" w:hAnsi="Arial" w:eastAsia="Arial" w:ascii="Arial"/>
          <w:b/>
          <w:color w:val="2E2C2F"/>
          <w:w w:val="110"/>
          <w:position w:val="-3"/>
          <w:sz w:val="10"/>
          <w:szCs w:val="10"/>
        </w:rPr>
        <w:t>n</w:t>
      </w:r>
      <w:r>
        <w:rPr>
          <w:rFonts w:cs="Arial" w:hAnsi="Arial" w:eastAsia="Arial" w:ascii="Arial"/>
          <w:b/>
          <w:color w:val="2E2C2F"/>
          <w:w w:val="144"/>
          <w:position w:val="-3"/>
          <w:sz w:val="10"/>
          <w:szCs w:val="10"/>
        </w:rPr>
        <w:t>t</w:t>
      </w:r>
      <w:r>
        <w:rPr>
          <w:rFonts w:cs="Arial" w:hAnsi="Arial" w:eastAsia="Arial" w:ascii="Arial"/>
          <w:b/>
          <w:color w:val="2E2C2F"/>
          <w:w w:val="123"/>
          <w:position w:val="-3"/>
          <w:sz w:val="10"/>
          <w:szCs w:val="10"/>
        </w:rPr>
        <w:t>r</w:t>
      </w:r>
      <w:r>
        <w:rPr>
          <w:rFonts w:cs="Arial" w:hAnsi="Arial" w:eastAsia="Arial" w:ascii="Arial"/>
          <w:b/>
          <w:color w:val="2E2C2F"/>
          <w:w w:val="103"/>
          <w:position w:val="-3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w w:val="144"/>
          <w:position w:val="-3"/>
          <w:sz w:val="10"/>
          <w:szCs w:val="10"/>
        </w:rPr>
        <w:t>t</w:t>
      </w:r>
      <w:r>
        <w:rPr>
          <w:rFonts w:cs="Arial" w:hAnsi="Arial" w:eastAsia="Arial" w:ascii="Arial"/>
          <w:b/>
          <w:color w:val="2E2C2F"/>
          <w:w w:val="103"/>
          <w:position w:val="-3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w w:val="118"/>
          <w:position w:val="-3"/>
          <w:sz w:val="10"/>
          <w:szCs w:val="10"/>
        </w:rPr>
        <w:t>d</w:t>
      </w:r>
      <w:r>
        <w:rPr>
          <w:rFonts w:cs="Arial" w:hAnsi="Arial" w:eastAsia="Arial" w:ascii="Arial"/>
          <w:b/>
          <w:color w:val="2E2C2F"/>
          <w:w w:val="112"/>
          <w:position w:val="-3"/>
          <w:sz w:val="10"/>
          <w:szCs w:val="10"/>
        </w:rPr>
        <w:t>a</w:t>
      </w:r>
      <w:r>
        <w:rPr>
          <w:rFonts w:cs="Arial" w:hAnsi="Arial" w:eastAsia="Arial" w:ascii="Arial"/>
          <w:color w:val="000000"/>
          <w:w w:val="100"/>
          <w:position w:val="0"/>
          <w:sz w:val="10"/>
          <w:szCs w:val="10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br w:type="column"/>
      </w: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spacing w:lineRule="exact" w:line="80"/>
        <w:ind w:right="-37"/>
      </w:pPr>
      <w:r>
        <w:rPr>
          <w:rFonts w:cs="Arial" w:hAnsi="Arial" w:eastAsia="Arial" w:ascii="Arial"/>
          <w:color w:val="404041"/>
          <w:w w:val="86"/>
          <w:position w:val="-3"/>
          <w:sz w:val="11"/>
          <w:szCs w:val="11"/>
        </w:rPr>
        <w:t>$</w:t>
      </w:r>
      <w:r>
        <w:rPr>
          <w:rFonts w:cs="Arial" w:hAnsi="Arial" w:eastAsia="Arial" w:ascii="Arial"/>
          <w:color w:val="2E2C2F"/>
          <w:w w:val="117"/>
          <w:position w:val="-3"/>
          <w:sz w:val="11"/>
          <w:szCs w:val="11"/>
        </w:rPr>
        <w:t>2</w:t>
      </w:r>
      <w:r>
        <w:rPr>
          <w:rFonts w:cs="Arial" w:hAnsi="Arial" w:eastAsia="Arial" w:ascii="Arial"/>
          <w:color w:val="2E2C2F"/>
          <w:w w:val="109"/>
          <w:position w:val="-3"/>
          <w:sz w:val="11"/>
          <w:szCs w:val="11"/>
        </w:rPr>
        <w:t>98</w:t>
      </w:r>
      <w:r>
        <w:rPr>
          <w:rFonts w:cs="Arial" w:hAnsi="Arial" w:eastAsia="Arial" w:ascii="Arial"/>
          <w:color w:val="404041"/>
          <w:w w:val="110"/>
          <w:position w:val="-3"/>
          <w:sz w:val="11"/>
          <w:szCs w:val="11"/>
        </w:rPr>
        <w:t>,</w:t>
      </w:r>
      <w:r>
        <w:rPr>
          <w:rFonts w:cs="Arial" w:hAnsi="Arial" w:eastAsia="Arial" w:ascii="Arial"/>
          <w:color w:val="404041"/>
          <w:w w:val="117"/>
          <w:position w:val="-3"/>
          <w:sz w:val="11"/>
          <w:szCs w:val="11"/>
        </w:rPr>
        <w:t>7</w:t>
      </w:r>
      <w:r>
        <w:rPr>
          <w:rFonts w:cs="Arial" w:hAnsi="Arial" w:eastAsia="Arial" w:ascii="Arial"/>
          <w:color w:val="404041"/>
          <w:w w:val="102"/>
          <w:position w:val="-3"/>
          <w:sz w:val="11"/>
          <w:szCs w:val="11"/>
        </w:rPr>
        <w:t>1</w:t>
      </w:r>
      <w:r>
        <w:rPr>
          <w:rFonts w:cs="Arial" w:hAnsi="Arial" w:eastAsia="Arial" w:ascii="Arial"/>
          <w:color w:val="2E2C2F"/>
          <w:w w:val="117"/>
          <w:position w:val="-3"/>
          <w:sz w:val="11"/>
          <w:szCs w:val="11"/>
        </w:rPr>
        <w:t>0</w:t>
      </w:r>
      <w:r>
        <w:rPr>
          <w:rFonts w:cs="Arial" w:hAnsi="Arial" w:eastAsia="Arial" w:ascii="Arial"/>
          <w:color w:val="000000"/>
          <w:w w:val="100"/>
          <w:position w:val="0"/>
          <w:sz w:val="11"/>
          <w:szCs w:val="11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br w:type="column"/>
      </w: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11"/>
          <w:szCs w:val="11"/>
        </w:rPr>
        <w:jc w:val="center"/>
        <w:spacing w:lineRule="exact" w:line="100"/>
        <w:ind w:left="821" w:right="706"/>
      </w:pPr>
      <w:r>
        <w:rPr>
          <w:rFonts w:cs="Arial" w:hAnsi="Arial" w:eastAsia="Arial" w:ascii="Arial"/>
          <w:color w:val="2E2C2F"/>
          <w:w w:val="86"/>
          <w:position w:val="-2"/>
          <w:sz w:val="11"/>
          <w:szCs w:val="11"/>
        </w:rPr>
        <w:t>1</w:t>
      </w:r>
      <w:r>
        <w:rPr>
          <w:rFonts w:cs="Arial" w:hAnsi="Arial" w:eastAsia="Arial" w:ascii="Arial"/>
          <w:color w:val="2E2C2F"/>
          <w:w w:val="109"/>
          <w:position w:val="-2"/>
          <w:sz w:val="11"/>
          <w:szCs w:val="11"/>
        </w:rPr>
        <w:t>23</w:t>
      </w:r>
      <w:r>
        <w:rPr>
          <w:rFonts w:cs="Arial" w:hAnsi="Arial" w:eastAsia="Arial" w:ascii="Arial"/>
          <w:color w:val="2E2C2F"/>
          <w:w w:val="117"/>
          <w:position w:val="-2"/>
          <w:sz w:val="11"/>
          <w:szCs w:val="11"/>
        </w:rPr>
        <w:t>6</w:t>
      </w:r>
      <w:r>
        <w:rPr>
          <w:rFonts w:cs="Arial" w:hAnsi="Arial" w:eastAsia="Arial" w:ascii="Arial"/>
          <w:color w:val="2E2C2F"/>
          <w:w w:val="102"/>
          <w:position w:val="-2"/>
          <w:sz w:val="11"/>
          <w:szCs w:val="11"/>
        </w:rPr>
        <w:t>5</w:t>
      </w:r>
      <w:r>
        <w:rPr>
          <w:rFonts w:cs="Arial" w:hAnsi="Arial" w:eastAsia="Arial" w:ascii="Arial"/>
          <w:color w:val="575657"/>
          <w:w w:val="117"/>
          <w:position w:val="-2"/>
          <w:sz w:val="11"/>
          <w:szCs w:val="11"/>
        </w:rPr>
        <w:t>-</w:t>
      </w:r>
      <w:r>
        <w:rPr>
          <w:rFonts w:cs="Arial" w:hAnsi="Arial" w:eastAsia="Arial" w:ascii="Arial"/>
          <w:color w:val="2E2C2F"/>
          <w:w w:val="109"/>
          <w:position w:val="-2"/>
          <w:sz w:val="11"/>
          <w:szCs w:val="11"/>
        </w:rPr>
        <w:t>6</w:t>
      </w:r>
      <w:r>
        <w:rPr>
          <w:rFonts w:cs="Arial" w:hAnsi="Arial" w:eastAsia="Arial" w:ascii="Arial"/>
          <w:color w:val="2E2C2F"/>
          <w:w w:val="102"/>
          <w:position w:val="-2"/>
          <w:sz w:val="11"/>
          <w:szCs w:val="11"/>
        </w:rPr>
        <w:t>1</w:t>
      </w:r>
      <w:r>
        <w:rPr>
          <w:rFonts w:cs="Arial" w:hAnsi="Arial" w:eastAsia="Arial" w:ascii="Arial"/>
          <w:color w:val="2E2C2F"/>
          <w:w w:val="117"/>
          <w:position w:val="-2"/>
          <w:sz w:val="11"/>
          <w:szCs w:val="11"/>
        </w:rPr>
        <w:t>4</w:t>
      </w:r>
      <w:r>
        <w:rPr>
          <w:rFonts w:cs="Arial" w:hAnsi="Arial" w:eastAsia="Arial" w:ascii="Arial"/>
          <w:color w:val="2E2C2F"/>
          <w:w w:val="109"/>
          <w:position w:val="-2"/>
          <w:sz w:val="11"/>
          <w:szCs w:val="11"/>
        </w:rPr>
        <w:t>0</w:t>
      </w:r>
      <w:r>
        <w:rPr>
          <w:rFonts w:cs="Arial" w:hAnsi="Arial" w:eastAsia="Arial" w:ascii="Arial"/>
          <w:color w:val="2E2C2F"/>
          <w:w w:val="117"/>
          <w:position w:val="-2"/>
          <w:sz w:val="11"/>
          <w:szCs w:val="11"/>
        </w:rPr>
        <w:t>0</w:t>
      </w:r>
      <w:r>
        <w:rPr>
          <w:rFonts w:cs="Arial" w:hAnsi="Arial" w:eastAsia="Arial" w:ascii="Arial"/>
          <w:color w:val="000000"/>
          <w:w w:val="100"/>
          <w:position w:val="0"/>
          <w:sz w:val="11"/>
          <w:szCs w:val="11"/>
        </w:rPr>
      </w:r>
    </w:p>
    <w:p>
      <w:pPr>
        <w:rPr>
          <w:rFonts w:cs="Arial" w:hAnsi="Arial" w:eastAsia="Arial" w:ascii="Arial"/>
          <w:sz w:val="11"/>
          <w:szCs w:val="11"/>
        </w:rPr>
        <w:jc w:val="center"/>
        <w:spacing w:lineRule="exact" w:line="80"/>
        <w:ind w:left="-29" w:right="-29"/>
      </w:pP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4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4</w:t>
      </w:r>
      <w:r>
        <w:rPr>
          <w:rFonts w:cs="Arial" w:hAnsi="Arial" w:eastAsia="Arial" w:ascii="Arial"/>
          <w:color w:val="404041"/>
          <w:spacing w:val="0"/>
          <w:w w:val="100"/>
          <w:position w:val="-1"/>
          <w:sz w:val="11"/>
          <w:szCs w:val="11"/>
        </w:rPr>
        <w:t>7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64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2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11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65"/>
          <w:position w:val="-1"/>
          <w:sz w:val="11"/>
          <w:szCs w:val="11"/>
        </w:rPr>
        <w:t>(</w:t>
      </w:r>
      <w:r>
        <w:rPr>
          <w:rFonts w:cs="Arial" w:hAnsi="Arial" w:eastAsia="Arial" w:ascii="Arial"/>
          <w:color w:val="2E2C2F"/>
          <w:spacing w:val="0"/>
          <w:w w:val="65"/>
          <w:position w:val="-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4"/>
          <w:w w:val="65"/>
          <w:position w:val="-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br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                             </w:t>
      </w:r>
      <w:r>
        <w:rPr>
          <w:rFonts w:cs="Arial" w:hAnsi="Arial" w:eastAsia="Arial" w:ascii="Arial"/>
          <w:color w:val="2E2C2F"/>
          <w:spacing w:val="21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84"/>
          <w:position w:val="-1"/>
          <w:sz w:val="11"/>
          <w:szCs w:val="11"/>
        </w:rPr>
        <w:t>D</w:t>
      </w:r>
      <w:r>
        <w:rPr>
          <w:rFonts w:cs="Arial" w:hAnsi="Arial" w:eastAsia="Arial" w:ascii="Arial"/>
          <w:color w:val="575657"/>
          <w:spacing w:val="0"/>
          <w:w w:val="117"/>
          <w:position w:val="-1"/>
          <w:sz w:val="11"/>
          <w:szCs w:val="11"/>
        </w:rPr>
        <w:t>-</w:t>
      </w:r>
      <w:r>
        <w:rPr>
          <w:rFonts w:cs="Arial" w:hAnsi="Arial" w:eastAsia="Arial" w:ascii="Arial"/>
          <w:color w:val="404041"/>
          <w:spacing w:val="0"/>
          <w:w w:val="102"/>
          <w:position w:val="-1"/>
          <w:sz w:val="11"/>
          <w:szCs w:val="11"/>
        </w:rPr>
        <w:t>2</w:t>
      </w:r>
      <w:r>
        <w:rPr>
          <w:rFonts w:cs="Arial" w:hAnsi="Arial" w:eastAsia="Arial" w:ascii="Arial"/>
          <w:color w:val="2E2C2F"/>
          <w:spacing w:val="0"/>
          <w:w w:val="109"/>
          <w:position w:val="-1"/>
          <w:sz w:val="11"/>
          <w:szCs w:val="11"/>
        </w:rPr>
        <w:t>5</w:t>
      </w:r>
      <w:r>
        <w:rPr>
          <w:rFonts w:cs="Arial" w:hAnsi="Arial" w:eastAsia="Arial" w:ascii="Arial"/>
          <w:color w:val="2E2C2F"/>
          <w:spacing w:val="0"/>
          <w:w w:val="117"/>
          <w:position w:val="-1"/>
          <w:sz w:val="11"/>
          <w:szCs w:val="11"/>
        </w:rPr>
        <w:t>8</w:t>
      </w:r>
      <w:r>
        <w:rPr>
          <w:rFonts w:cs="Arial" w:hAnsi="Arial" w:eastAsia="Arial" w:ascii="Arial"/>
          <w:color w:val="404041"/>
          <w:spacing w:val="0"/>
          <w:w w:val="117"/>
          <w:position w:val="-1"/>
          <w:sz w:val="11"/>
          <w:szCs w:val="11"/>
        </w:rPr>
        <w:t>-</w:t>
      </w:r>
      <w:r>
        <w:rPr>
          <w:rFonts w:cs="Arial" w:hAnsi="Arial" w:eastAsia="Arial" w:ascii="Arial"/>
          <w:color w:val="404041"/>
          <w:spacing w:val="0"/>
          <w:w w:val="102"/>
          <w:position w:val="-1"/>
          <w:sz w:val="11"/>
          <w:szCs w:val="11"/>
        </w:rPr>
        <w:t>2</w:t>
      </w:r>
      <w:r>
        <w:rPr>
          <w:rFonts w:cs="Arial" w:hAnsi="Arial" w:eastAsia="Arial" w:ascii="Arial"/>
          <w:color w:val="2E2C2F"/>
          <w:spacing w:val="0"/>
          <w:w w:val="117"/>
          <w:position w:val="-1"/>
          <w:sz w:val="11"/>
          <w:szCs w:val="11"/>
        </w:rPr>
        <w:t>6</w:t>
      </w:r>
      <w:r>
        <w:rPr>
          <w:rFonts w:cs="Arial" w:hAnsi="Arial" w:eastAsia="Arial" w:ascii="Arial"/>
          <w:color w:val="2E2C2F"/>
          <w:spacing w:val="0"/>
          <w:w w:val="109"/>
          <w:position w:val="-1"/>
          <w:sz w:val="11"/>
          <w:szCs w:val="11"/>
        </w:rPr>
        <w:t>5</w:t>
      </w:r>
      <w:r>
        <w:rPr>
          <w:rFonts w:cs="Arial" w:hAnsi="Arial" w:eastAsia="Arial" w:ascii="Arial"/>
          <w:color w:val="404041"/>
          <w:spacing w:val="0"/>
          <w:w w:val="117"/>
          <w:position w:val="-1"/>
          <w:sz w:val="11"/>
          <w:szCs w:val="11"/>
        </w:rPr>
        <w:t>-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1"/>
          <w:szCs w:val="11"/>
        </w:rPr>
      </w:r>
    </w:p>
    <w:p>
      <w:pPr>
        <w:rPr>
          <w:rFonts w:cs="Arial" w:hAnsi="Arial" w:eastAsia="Arial" w:ascii="Arial"/>
          <w:sz w:val="11"/>
          <w:szCs w:val="11"/>
        </w:rPr>
        <w:jc w:val="center"/>
        <w:spacing w:lineRule="exact" w:line="60"/>
        <w:ind w:left="869" w:right="754"/>
      </w:pPr>
      <w:r>
        <w:rPr>
          <w:rFonts w:cs="Arial" w:hAnsi="Arial" w:eastAsia="Arial" w:ascii="Arial"/>
          <w:color w:val="2E2C2F"/>
          <w:w w:val="78"/>
          <w:position w:val="-2"/>
          <w:sz w:val="11"/>
          <w:szCs w:val="11"/>
        </w:rPr>
        <w:t>1</w:t>
      </w:r>
      <w:r>
        <w:rPr>
          <w:rFonts w:cs="Arial" w:hAnsi="Arial" w:eastAsia="Arial" w:ascii="Arial"/>
          <w:color w:val="191919"/>
          <w:w w:val="117"/>
          <w:position w:val="-2"/>
          <w:sz w:val="11"/>
          <w:szCs w:val="11"/>
        </w:rPr>
        <w:t>1</w:t>
      </w:r>
      <w:r>
        <w:rPr>
          <w:rFonts w:cs="Arial" w:hAnsi="Arial" w:eastAsia="Arial" w:ascii="Arial"/>
          <w:color w:val="2E2C2F"/>
          <w:w w:val="109"/>
          <w:position w:val="-2"/>
          <w:sz w:val="11"/>
          <w:szCs w:val="11"/>
        </w:rPr>
        <w:t>6</w:t>
      </w:r>
      <w:r>
        <w:rPr>
          <w:rFonts w:cs="Arial" w:hAnsi="Arial" w:eastAsia="Arial" w:ascii="Arial"/>
          <w:color w:val="2E2C2F"/>
          <w:w w:val="117"/>
          <w:position w:val="-2"/>
          <w:sz w:val="11"/>
          <w:szCs w:val="11"/>
        </w:rPr>
        <w:t>0</w:t>
      </w:r>
      <w:r>
        <w:rPr>
          <w:rFonts w:cs="Arial" w:hAnsi="Arial" w:eastAsia="Arial" w:ascii="Arial"/>
          <w:color w:val="2E2C2F"/>
          <w:w w:val="109"/>
          <w:position w:val="-2"/>
          <w:sz w:val="11"/>
          <w:szCs w:val="11"/>
        </w:rPr>
        <w:t>0</w:t>
      </w:r>
      <w:r>
        <w:rPr>
          <w:rFonts w:cs="Arial" w:hAnsi="Arial" w:eastAsia="Arial" w:ascii="Arial"/>
          <w:color w:val="2E2C2F"/>
          <w:w w:val="104"/>
          <w:position w:val="-2"/>
          <w:sz w:val="11"/>
          <w:szCs w:val="11"/>
        </w:rPr>
        <w:t>-</w:t>
      </w:r>
      <w:r>
        <w:rPr>
          <w:rFonts w:cs="Arial" w:hAnsi="Arial" w:eastAsia="Arial" w:ascii="Arial"/>
          <w:color w:val="404041"/>
          <w:w w:val="109"/>
          <w:position w:val="-2"/>
          <w:sz w:val="11"/>
          <w:szCs w:val="11"/>
        </w:rPr>
        <w:t>22</w:t>
      </w:r>
      <w:r>
        <w:rPr>
          <w:rFonts w:cs="Arial" w:hAnsi="Arial" w:eastAsia="Arial" w:ascii="Arial"/>
          <w:color w:val="2E2C2F"/>
          <w:w w:val="109"/>
          <w:position w:val="-2"/>
          <w:sz w:val="11"/>
          <w:szCs w:val="11"/>
        </w:rPr>
        <w:t>1</w:t>
      </w:r>
      <w:r>
        <w:rPr>
          <w:rFonts w:cs="Arial" w:hAnsi="Arial" w:eastAsia="Arial" w:ascii="Arial"/>
          <w:color w:val="404041"/>
          <w:w w:val="117"/>
          <w:position w:val="-2"/>
          <w:sz w:val="11"/>
          <w:szCs w:val="11"/>
        </w:rPr>
        <w:t>-</w:t>
      </w:r>
      <w:r>
        <w:rPr>
          <w:rFonts w:cs="Arial" w:hAnsi="Arial" w:eastAsia="Arial" w:ascii="Arial"/>
          <w:color w:val="000000"/>
          <w:w w:val="100"/>
          <w:position w:val="0"/>
          <w:sz w:val="11"/>
          <w:szCs w:val="11"/>
        </w:rPr>
      </w:r>
    </w:p>
    <w:p>
      <w:pPr>
        <w:rPr>
          <w:sz w:val="28"/>
          <w:szCs w:val="28"/>
        </w:rPr>
        <w:jc w:val="left"/>
        <w:spacing w:before="19" w:lineRule="exact" w:line="280"/>
      </w:pPr>
      <w:r>
        <w:br w:type="column"/>
      </w: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spacing w:lineRule="exact" w:line="80"/>
        <w:sectPr>
          <w:type w:val="continuous"/>
          <w:pgSz w:w="15920" w:h="12240" w:orient="landscape"/>
          <w:pgMar w:top="860" w:bottom="280" w:left="1140" w:right="1200"/>
          <w:cols w:num="4" w:equalWidth="off">
            <w:col w:w="8518" w:space="177"/>
            <w:col w:w="500" w:space="950"/>
            <w:col w:w="2291" w:space="292"/>
            <w:col w:w="852"/>
          </w:cols>
        </w:sectPr>
      </w:pPr>
      <w:r>
        <w:rPr>
          <w:rFonts w:cs="Arial" w:hAnsi="Arial" w:eastAsia="Arial" w:ascii="Arial"/>
          <w:color w:val="404041"/>
          <w:w w:val="86"/>
          <w:position w:val="-3"/>
          <w:sz w:val="11"/>
          <w:szCs w:val="11"/>
        </w:rPr>
        <w:t>$</w:t>
      </w:r>
      <w:r>
        <w:rPr>
          <w:rFonts w:cs="Arial" w:hAnsi="Arial" w:eastAsia="Arial" w:ascii="Arial"/>
          <w:color w:val="404041"/>
          <w:w w:val="117"/>
          <w:position w:val="-3"/>
          <w:sz w:val="11"/>
          <w:szCs w:val="11"/>
        </w:rPr>
        <w:t>2</w:t>
      </w:r>
      <w:r>
        <w:rPr>
          <w:rFonts w:cs="Arial" w:hAnsi="Arial" w:eastAsia="Arial" w:ascii="Arial"/>
          <w:color w:val="2E2C2F"/>
          <w:w w:val="109"/>
          <w:position w:val="-3"/>
          <w:sz w:val="11"/>
          <w:szCs w:val="11"/>
        </w:rPr>
        <w:t>98</w:t>
      </w:r>
      <w:r>
        <w:rPr>
          <w:rFonts w:cs="Arial" w:hAnsi="Arial" w:eastAsia="Arial" w:ascii="Arial"/>
          <w:color w:val="575657"/>
          <w:w w:val="94"/>
          <w:position w:val="-3"/>
          <w:sz w:val="11"/>
          <w:szCs w:val="11"/>
        </w:rPr>
        <w:t>,</w:t>
      </w:r>
      <w:r>
        <w:rPr>
          <w:rFonts w:cs="Arial" w:hAnsi="Arial" w:eastAsia="Arial" w:ascii="Arial"/>
          <w:color w:val="2E2C2F"/>
          <w:w w:val="117"/>
          <w:position w:val="-3"/>
          <w:sz w:val="11"/>
          <w:szCs w:val="11"/>
        </w:rPr>
        <w:t>7</w:t>
      </w:r>
      <w:r>
        <w:rPr>
          <w:rFonts w:cs="Arial" w:hAnsi="Arial" w:eastAsia="Arial" w:ascii="Arial"/>
          <w:color w:val="2E2C2F"/>
          <w:w w:val="102"/>
          <w:position w:val="-3"/>
          <w:sz w:val="11"/>
          <w:szCs w:val="11"/>
        </w:rPr>
        <w:t>1</w:t>
      </w:r>
      <w:r>
        <w:rPr>
          <w:rFonts w:cs="Arial" w:hAnsi="Arial" w:eastAsia="Arial" w:ascii="Arial"/>
          <w:color w:val="2E2C2F"/>
          <w:w w:val="117"/>
          <w:position w:val="-3"/>
          <w:sz w:val="11"/>
          <w:szCs w:val="11"/>
        </w:rPr>
        <w:t>0</w:t>
      </w:r>
      <w:r>
        <w:rPr>
          <w:rFonts w:cs="Arial" w:hAnsi="Arial" w:eastAsia="Arial" w:ascii="Arial"/>
          <w:color w:val="000000"/>
          <w:w w:val="100"/>
          <w:position w:val="0"/>
          <w:sz w:val="11"/>
          <w:szCs w:val="11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spacing w:lineRule="exact" w:line="100"/>
        <w:ind w:left="421"/>
      </w:pP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d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15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58"/>
          <w:position w:val="-1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17"/>
          <w:position w:val="-1"/>
          <w:sz w:val="11"/>
          <w:szCs w:val="11"/>
        </w:rPr>
        <w:t>o</w:t>
      </w:r>
      <w:r>
        <w:rPr>
          <w:rFonts w:cs="Arial" w:hAnsi="Arial" w:eastAsia="Arial" w:ascii="Arial"/>
          <w:color w:val="404041"/>
          <w:spacing w:val="0"/>
          <w:w w:val="87"/>
          <w:position w:val="-1"/>
          <w:sz w:val="11"/>
          <w:szCs w:val="11"/>
        </w:rPr>
        <w:t>s</w:t>
      </w:r>
      <w:r>
        <w:rPr>
          <w:rFonts w:cs="Arial" w:hAnsi="Arial" w:eastAsia="Arial" w:ascii="Arial"/>
          <w:color w:val="404041"/>
          <w:spacing w:val="0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color w:val="404041"/>
          <w:spacing w:val="-13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99"/>
          <w:position w:val="-1"/>
          <w:sz w:val="11"/>
          <w:szCs w:val="11"/>
        </w:rPr>
        <w:t>M</w:t>
      </w:r>
      <w:r>
        <w:rPr>
          <w:rFonts w:cs="Arial" w:hAnsi="Arial" w:eastAsia="Arial" w:ascii="Arial"/>
          <w:color w:val="2E2C2F"/>
          <w:spacing w:val="0"/>
          <w:w w:val="109"/>
          <w:position w:val="-1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15"/>
          <w:position w:val="-1"/>
          <w:sz w:val="11"/>
          <w:szCs w:val="11"/>
        </w:rPr>
        <w:t>m</w:t>
      </w:r>
      <w:r>
        <w:rPr>
          <w:rFonts w:cs="Arial" w:hAnsi="Arial" w:eastAsia="Arial" w:ascii="Arial"/>
          <w:color w:val="191919"/>
          <w:spacing w:val="0"/>
          <w:w w:val="109"/>
          <w:position w:val="-1"/>
          <w:sz w:val="11"/>
          <w:szCs w:val="11"/>
        </w:rPr>
        <w:t>b</w:t>
      </w:r>
      <w:r>
        <w:rPr>
          <w:rFonts w:cs="Arial" w:hAnsi="Arial" w:eastAsia="Arial" w:ascii="Arial"/>
          <w:color w:val="2E2C2F"/>
          <w:spacing w:val="0"/>
          <w:w w:val="144"/>
          <w:position w:val="-1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98"/>
          <w:position w:val="-1"/>
          <w:sz w:val="11"/>
          <w:szCs w:val="11"/>
        </w:rPr>
        <w:t>i</w:t>
      </w:r>
      <w:r>
        <w:rPr>
          <w:rFonts w:cs="Arial" w:hAnsi="Arial" w:eastAsia="Arial" w:ascii="Arial"/>
          <w:color w:val="191919"/>
          <w:spacing w:val="0"/>
          <w:w w:val="117"/>
          <w:position w:val="-1"/>
          <w:sz w:val="11"/>
          <w:szCs w:val="11"/>
        </w:rPr>
        <w:t>ll</w:t>
      </w:r>
      <w:r>
        <w:rPr>
          <w:rFonts w:cs="Arial" w:hAnsi="Arial" w:eastAsia="Arial" w:ascii="Arial"/>
          <w:color w:val="2E2C2F"/>
          <w:spacing w:val="0"/>
          <w:w w:val="117"/>
          <w:position w:val="-1"/>
          <w:sz w:val="11"/>
          <w:szCs w:val="11"/>
        </w:rPr>
        <w:t>o</w:t>
      </w:r>
      <w:r>
        <w:rPr>
          <w:rFonts w:cs="Arial" w:hAnsi="Arial" w:eastAsia="Arial" w:ascii="Arial"/>
          <w:color w:val="404041"/>
          <w:spacing w:val="0"/>
          <w:w w:val="96"/>
          <w:position w:val="-1"/>
          <w:sz w:val="11"/>
          <w:szCs w:val="11"/>
        </w:rPr>
        <w:t>s</w:t>
      </w:r>
      <w:r>
        <w:rPr>
          <w:rFonts w:cs="Arial" w:hAnsi="Arial" w:eastAsia="Arial" w:ascii="Arial"/>
          <w:color w:val="404041"/>
          <w:spacing w:val="0"/>
          <w:w w:val="100"/>
          <w:position w:val="-1"/>
          <w:sz w:val="11"/>
          <w:szCs w:val="11"/>
        </w:rPr>
        <w:t>            </w:t>
      </w:r>
      <w:r>
        <w:rPr>
          <w:rFonts w:cs="Arial" w:hAnsi="Arial" w:eastAsia="Arial" w:ascii="Arial"/>
          <w:color w:val="404041"/>
          <w:spacing w:val="2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b/>
          <w:color w:val="2E2C2F"/>
          <w:spacing w:val="0"/>
          <w:w w:val="77"/>
          <w:position w:val="-2"/>
          <w:sz w:val="10"/>
          <w:szCs w:val="10"/>
        </w:rPr>
        <w:t>c</w:t>
      </w:r>
      <w:r>
        <w:rPr>
          <w:rFonts w:cs="Arial" w:hAnsi="Arial" w:eastAsia="Arial" w:ascii="Arial"/>
          <w:b/>
          <w:color w:val="2E2C2F"/>
          <w:spacing w:val="0"/>
          <w:w w:val="112"/>
          <w:position w:val="-2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04"/>
          <w:position w:val="-2"/>
          <w:sz w:val="10"/>
          <w:szCs w:val="10"/>
        </w:rPr>
        <w:t>l</w:t>
      </w:r>
      <w:r>
        <w:rPr>
          <w:rFonts w:cs="Arial" w:hAnsi="Arial" w:eastAsia="Arial" w:ascii="Arial"/>
          <w:b/>
          <w:color w:val="2E2C2F"/>
          <w:spacing w:val="0"/>
          <w:w w:val="121"/>
          <w:position w:val="-2"/>
          <w:sz w:val="10"/>
          <w:szCs w:val="10"/>
        </w:rPr>
        <w:t>l</w:t>
      </w:r>
      <w:r>
        <w:rPr>
          <w:rFonts w:cs="Arial" w:hAnsi="Arial" w:eastAsia="Arial" w:ascii="Arial"/>
          <w:b/>
          <w:color w:val="404041"/>
          <w:spacing w:val="0"/>
          <w:w w:val="120"/>
          <w:position w:val="-2"/>
          <w:sz w:val="10"/>
          <w:szCs w:val="10"/>
        </w:rPr>
        <w:t>e</w:t>
      </w:r>
      <w:r>
        <w:rPr>
          <w:rFonts w:cs="Arial" w:hAnsi="Arial" w:eastAsia="Arial" w:ascii="Arial"/>
          <w:b/>
          <w:color w:val="404041"/>
          <w:spacing w:val="6"/>
          <w:w w:val="100"/>
          <w:position w:val="-2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60"/>
          <w:position w:val="-2"/>
          <w:sz w:val="10"/>
          <w:szCs w:val="10"/>
        </w:rPr>
        <w:t>J</w:t>
      </w:r>
      <w:r>
        <w:rPr>
          <w:rFonts w:cs="Arial" w:hAnsi="Arial" w:eastAsia="Arial" w:ascii="Arial"/>
          <w:b/>
          <w:color w:val="2E2C2F"/>
          <w:spacing w:val="0"/>
          <w:w w:val="118"/>
          <w:position w:val="-2"/>
          <w:sz w:val="10"/>
          <w:szCs w:val="10"/>
        </w:rPr>
        <w:t>u</w:t>
      </w:r>
      <w:r>
        <w:rPr>
          <w:rFonts w:cs="Arial" w:hAnsi="Arial" w:eastAsia="Arial" w:ascii="Arial"/>
          <w:b/>
          <w:color w:val="2E2C2F"/>
          <w:spacing w:val="0"/>
          <w:w w:val="103"/>
          <w:position w:val="-2"/>
          <w:sz w:val="10"/>
          <w:szCs w:val="10"/>
        </w:rPr>
        <w:t>a</w:t>
      </w:r>
      <w:r>
        <w:rPr>
          <w:rFonts w:cs="Arial" w:hAnsi="Arial" w:eastAsia="Arial" w:ascii="Arial"/>
          <w:b/>
          <w:color w:val="191919"/>
          <w:spacing w:val="0"/>
          <w:w w:val="135"/>
          <w:position w:val="-2"/>
          <w:sz w:val="10"/>
          <w:szCs w:val="10"/>
        </w:rPr>
        <w:t>r</w:t>
      </w:r>
      <w:r>
        <w:rPr>
          <w:rFonts w:cs="Arial" w:hAnsi="Arial" w:eastAsia="Arial" w:ascii="Arial"/>
          <w:b/>
          <w:color w:val="2E2C2F"/>
          <w:spacing w:val="0"/>
          <w:w w:val="112"/>
          <w:position w:val="-2"/>
          <w:sz w:val="10"/>
          <w:szCs w:val="10"/>
        </w:rPr>
        <w:t>e</w:t>
      </w:r>
      <w:r>
        <w:rPr>
          <w:rFonts w:cs="Arial" w:hAnsi="Arial" w:eastAsia="Arial" w:ascii="Arial"/>
          <w:b/>
          <w:color w:val="2E2C2F"/>
          <w:spacing w:val="0"/>
          <w:w w:val="96"/>
          <w:position w:val="-2"/>
          <w:sz w:val="10"/>
          <w:szCs w:val="10"/>
        </w:rPr>
        <w:t>z</w:t>
      </w:r>
      <w:r>
        <w:rPr>
          <w:rFonts w:cs="Arial" w:hAnsi="Arial" w:eastAsia="Arial" w:ascii="Arial"/>
          <w:b/>
          <w:color w:val="2E2C2F"/>
          <w:spacing w:val="0"/>
          <w:w w:val="100"/>
          <w:position w:val="-2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-7"/>
          <w:w w:val="100"/>
          <w:position w:val="-2"/>
          <w:sz w:val="10"/>
          <w:szCs w:val="10"/>
        </w:rPr>
        <w:t> </w:t>
      </w:r>
      <w:r>
        <w:rPr>
          <w:rFonts w:cs="Arial" w:hAnsi="Arial" w:eastAsia="Arial" w:ascii="Arial"/>
          <w:b/>
          <w:color w:val="191919"/>
          <w:spacing w:val="0"/>
          <w:w w:val="52"/>
          <w:position w:val="-2"/>
          <w:sz w:val="10"/>
          <w:szCs w:val="10"/>
        </w:rPr>
        <w:t>l</w:t>
      </w:r>
      <w:r>
        <w:rPr>
          <w:rFonts w:cs="Arial" w:hAnsi="Arial" w:eastAsia="Arial" w:ascii="Arial"/>
          <w:b/>
          <w:color w:val="404041"/>
          <w:spacing w:val="0"/>
          <w:w w:val="112"/>
          <w:position w:val="-2"/>
          <w:sz w:val="10"/>
          <w:szCs w:val="10"/>
        </w:rPr>
        <w:t>x</w:t>
      </w:r>
      <w:r>
        <w:rPr>
          <w:rFonts w:cs="Arial" w:hAnsi="Arial" w:eastAsia="Arial" w:ascii="Arial"/>
          <w:b/>
          <w:color w:val="2E2C2F"/>
          <w:spacing w:val="0"/>
          <w:w w:val="129"/>
          <w:position w:val="-2"/>
          <w:sz w:val="10"/>
          <w:szCs w:val="10"/>
        </w:rPr>
        <w:t>t</w:t>
      </w:r>
      <w:r>
        <w:rPr>
          <w:rFonts w:cs="Arial" w:hAnsi="Arial" w:eastAsia="Arial" w:ascii="Arial"/>
          <w:b/>
          <w:color w:val="191919"/>
          <w:spacing w:val="0"/>
          <w:w w:val="86"/>
          <w:position w:val="-2"/>
          <w:sz w:val="10"/>
          <w:szCs w:val="10"/>
        </w:rPr>
        <w:t>l</w:t>
      </w:r>
      <w:r>
        <w:rPr>
          <w:rFonts w:cs="Arial" w:hAnsi="Arial" w:eastAsia="Arial" w:ascii="Arial"/>
          <w:b/>
          <w:color w:val="2E2C2F"/>
          <w:spacing w:val="0"/>
          <w:w w:val="112"/>
          <w:position w:val="-2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10"/>
          <w:position w:val="-2"/>
          <w:sz w:val="10"/>
          <w:szCs w:val="10"/>
        </w:rPr>
        <w:t>h</w:t>
      </w:r>
      <w:r>
        <w:rPr>
          <w:rFonts w:cs="Arial" w:hAnsi="Arial" w:eastAsia="Arial" w:ascii="Arial"/>
          <w:b/>
          <w:color w:val="2E2C2F"/>
          <w:spacing w:val="0"/>
          <w:w w:val="118"/>
          <w:position w:val="-2"/>
          <w:sz w:val="10"/>
          <w:szCs w:val="10"/>
        </w:rPr>
        <w:t>u</w:t>
      </w:r>
      <w:r>
        <w:rPr>
          <w:rFonts w:cs="Arial" w:hAnsi="Arial" w:eastAsia="Arial" w:ascii="Arial"/>
          <w:b/>
          <w:color w:val="2E2C2F"/>
          <w:spacing w:val="0"/>
          <w:w w:val="103"/>
          <w:position w:val="-2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12"/>
          <w:position w:val="-2"/>
          <w:sz w:val="10"/>
          <w:szCs w:val="10"/>
        </w:rPr>
        <w:t>ca</w:t>
      </w:r>
      <w:r>
        <w:rPr>
          <w:rFonts w:cs="Arial" w:hAnsi="Arial" w:eastAsia="Arial" w:ascii="Arial"/>
          <w:b/>
          <w:color w:val="191919"/>
          <w:spacing w:val="0"/>
          <w:w w:val="110"/>
          <w:position w:val="-2"/>
          <w:sz w:val="10"/>
          <w:szCs w:val="10"/>
        </w:rPr>
        <w:t>n</w:t>
      </w:r>
      <w:r>
        <w:rPr>
          <w:rFonts w:cs="Arial" w:hAnsi="Arial" w:eastAsia="Arial" w:ascii="Arial"/>
          <w:b/>
          <w:color w:val="191919"/>
          <w:spacing w:val="0"/>
          <w:w w:val="100"/>
          <w:position w:val="-2"/>
          <w:sz w:val="10"/>
          <w:szCs w:val="10"/>
        </w:rPr>
        <w:t>       </w:t>
      </w:r>
      <w:r>
        <w:rPr>
          <w:rFonts w:cs="Arial" w:hAnsi="Arial" w:eastAsia="Arial" w:ascii="Arial"/>
          <w:b/>
          <w:color w:val="191919"/>
          <w:spacing w:val="-10"/>
          <w:w w:val="100"/>
          <w:position w:val="-2"/>
          <w:sz w:val="10"/>
          <w:szCs w:val="10"/>
        </w:rPr>
        <w:t> </w:t>
      </w:r>
      <w:r>
        <w:rPr>
          <w:rFonts w:cs="Arial" w:hAnsi="Arial" w:eastAsia="Arial" w:ascii="Arial"/>
          <w:color w:val="2E2C2F"/>
          <w:spacing w:val="0"/>
          <w:w w:val="58"/>
          <w:position w:val="-2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25"/>
          <w:position w:val="-2"/>
          <w:sz w:val="11"/>
          <w:szCs w:val="11"/>
        </w:rPr>
        <w:t>o</w:t>
      </w:r>
      <w:r>
        <w:rPr>
          <w:rFonts w:cs="Arial" w:hAnsi="Arial" w:eastAsia="Arial" w:ascii="Arial"/>
          <w:color w:val="404041"/>
          <w:spacing w:val="0"/>
          <w:w w:val="87"/>
          <w:position w:val="-2"/>
          <w:sz w:val="11"/>
          <w:szCs w:val="11"/>
        </w:rPr>
        <w:t>s</w:t>
      </w:r>
      <w:r>
        <w:rPr>
          <w:rFonts w:cs="Arial" w:hAnsi="Arial" w:eastAsia="Arial" w:ascii="Arial"/>
          <w:color w:val="404041"/>
          <w:spacing w:val="0"/>
          <w:w w:val="100"/>
          <w:position w:val="-2"/>
          <w:sz w:val="11"/>
          <w:szCs w:val="11"/>
        </w:rPr>
        <w:t> </w:t>
      </w:r>
      <w:r>
        <w:rPr>
          <w:rFonts w:cs="Arial" w:hAnsi="Arial" w:eastAsia="Arial" w:ascii="Arial"/>
          <w:color w:val="404041"/>
          <w:spacing w:val="-13"/>
          <w:w w:val="100"/>
          <w:position w:val="-2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104"/>
          <w:position w:val="-2"/>
          <w:sz w:val="11"/>
          <w:szCs w:val="11"/>
        </w:rPr>
        <w:t>M</w:t>
      </w:r>
      <w:r>
        <w:rPr>
          <w:rFonts w:cs="Arial" w:hAnsi="Arial" w:eastAsia="Arial" w:ascii="Arial"/>
          <w:color w:val="2E2C2F"/>
          <w:spacing w:val="0"/>
          <w:w w:val="109"/>
          <w:position w:val="-2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10"/>
          <w:position w:val="-2"/>
          <w:sz w:val="11"/>
          <w:szCs w:val="11"/>
        </w:rPr>
        <w:t>m</w:t>
      </w:r>
      <w:r>
        <w:rPr>
          <w:rFonts w:cs="Arial" w:hAnsi="Arial" w:eastAsia="Arial" w:ascii="Arial"/>
          <w:color w:val="2E2C2F"/>
          <w:spacing w:val="0"/>
          <w:w w:val="117"/>
          <w:position w:val="-2"/>
          <w:sz w:val="11"/>
          <w:szCs w:val="11"/>
        </w:rPr>
        <w:t>b</w:t>
      </w:r>
      <w:r>
        <w:rPr>
          <w:rFonts w:cs="Arial" w:hAnsi="Arial" w:eastAsia="Arial" w:ascii="Arial"/>
          <w:color w:val="2E2C2F"/>
          <w:spacing w:val="0"/>
          <w:w w:val="144"/>
          <w:position w:val="-2"/>
          <w:sz w:val="11"/>
          <w:szCs w:val="11"/>
        </w:rPr>
        <w:t>r</w:t>
      </w:r>
      <w:r>
        <w:rPr>
          <w:rFonts w:cs="Arial" w:hAnsi="Arial" w:eastAsia="Arial" w:ascii="Arial"/>
          <w:color w:val="191919"/>
          <w:spacing w:val="0"/>
          <w:w w:val="98"/>
          <w:position w:val="-2"/>
          <w:sz w:val="11"/>
          <w:szCs w:val="11"/>
        </w:rPr>
        <w:t>i</w:t>
      </w:r>
      <w:r>
        <w:rPr>
          <w:rFonts w:cs="Arial" w:hAnsi="Arial" w:eastAsia="Arial" w:ascii="Arial"/>
          <w:color w:val="2E2C2F"/>
          <w:spacing w:val="0"/>
          <w:w w:val="137"/>
          <w:position w:val="-2"/>
          <w:sz w:val="11"/>
          <w:szCs w:val="11"/>
        </w:rPr>
        <w:t>l</w:t>
      </w:r>
      <w:r>
        <w:rPr>
          <w:rFonts w:cs="Arial" w:hAnsi="Arial" w:eastAsia="Arial" w:ascii="Arial"/>
          <w:color w:val="191919"/>
          <w:spacing w:val="0"/>
          <w:w w:val="117"/>
          <w:position w:val="-2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17"/>
          <w:position w:val="-2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0"/>
          <w:w w:val="96"/>
          <w:position w:val="-2"/>
          <w:sz w:val="11"/>
          <w:szCs w:val="11"/>
        </w:rPr>
        <w:t>s</w:t>
      </w:r>
      <w:r>
        <w:rPr>
          <w:rFonts w:cs="Arial" w:hAnsi="Arial" w:eastAsia="Arial" w:ascii="Arial"/>
          <w:color w:val="2E2C2F"/>
          <w:spacing w:val="0"/>
          <w:w w:val="100"/>
          <w:position w:val="-2"/>
          <w:sz w:val="11"/>
          <w:szCs w:val="11"/>
        </w:rPr>
        <w:t>     </w:t>
      </w:r>
      <w:r>
        <w:rPr>
          <w:rFonts w:cs="Arial" w:hAnsi="Arial" w:eastAsia="Arial" w:ascii="Arial"/>
          <w:color w:val="2E2C2F"/>
          <w:spacing w:val="14"/>
          <w:w w:val="100"/>
          <w:position w:val="-2"/>
          <w:sz w:val="11"/>
          <w:szCs w:val="11"/>
        </w:rPr>
        <w:t> </w:t>
      </w:r>
      <w:r>
        <w:rPr>
          <w:rFonts w:cs="Arial" w:hAnsi="Arial" w:eastAsia="Arial" w:ascii="Arial"/>
          <w:b/>
          <w:color w:val="2E2C2F"/>
          <w:spacing w:val="0"/>
          <w:w w:val="100"/>
          <w:position w:val="-2"/>
          <w:sz w:val="10"/>
          <w:szCs w:val="10"/>
        </w:rPr>
        <w:t>c</w:t>
      </w:r>
      <w:r>
        <w:rPr>
          <w:rFonts w:cs="Arial" w:hAnsi="Arial" w:eastAsia="Arial" w:ascii="Arial"/>
          <w:b/>
          <w:color w:val="2E2C2F"/>
          <w:spacing w:val="0"/>
          <w:w w:val="100"/>
          <w:position w:val="-2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00"/>
          <w:position w:val="-2"/>
          <w:sz w:val="10"/>
          <w:szCs w:val="10"/>
        </w:rPr>
        <w:t>l</w:t>
      </w:r>
      <w:r>
        <w:rPr>
          <w:rFonts w:cs="Arial" w:hAnsi="Arial" w:eastAsia="Arial" w:ascii="Arial"/>
          <w:b/>
          <w:color w:val="2E2C2F"/>
          <w:spacing w:val="0"/>
          <w:w w:val="100"/>
          <w:position w:val="-2"/>
          <w:sz w:val="10"/>
          <w:szCs w:val="10"/>
        </w:rPr>
        <w:t>l</w:t>
      </w:r>
      <w:r>
        <w:rPr>
          <w:rFonts w:cs="Arial" w:hAnsi="Arial" w:eastAsia="Arial" w:ascii="Arial"/>
          <w:b/>
          <w:color w:val="2E2C2F"/>
          <w:spacing w:val="0"/>
          <w:w w:val="100"/>
          <w:position w:val="-2"/>
          <w:sz w:val="10"/>
          <w:szCs w:val="10"/>
        </w:rPr>
        <w:t>e</w:t>
      </w:r>
      <w:r>
        <w:rPr>
          <w:rFonts w:cs="Arial" w:hAnsi="Arial" w:eastAsia="Arial" w:ascii="Arial"/>
          <w:b/>
          <w:color w:val="2E2C2F"/>
          <w:spacing w:val="23"/>
          <w:w w:val="100"/>
          <w:position w:val="-2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51"/>
          <w:position w:val="-2"/>
          <w:sz w:val="10"/>
          <w:szCs w:val="10"/>
        </w:rPr>
        <w:t>J</w:t>
      </w:r>
      <w:r>
        <w:rPr>
          <w:rFonts w:cs="Arial" w:hAnsi="Arial" w:eastAsia="Arial" w:ascii="Arial"/>
          <w:b/>
          <w:color w:val="2E2C2F"/>
          <w:spacing w:val="0"/>
          <w:w w:val="125"/>
          <w:position w:val="-2"/>
          <w:sz w:val="10"/>
          <w:szCs w:val="10"/>
        </w:rPr>
        <w:t>u</w:t>
      </w:r>
      <w:r>
        <w:rPr>
          <w:rFonts w:cs="Arial" w:hAnsi="Arial" w:eastAsia="Arial" w:ascii="Arial"/>
          <w:b/>
          <w:color w:val="2E2C2F"/>
          <w:spacing w:val="0"/>
          <w:w w:val="103"/>
          <w:position w:val="-2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48"/>
          <w:position w:val="-2"/>
          <w:sz w:val="10"/>
          <w:szCs w:val="10"/>
        </w:rPr>
        <w:t>r</w:t>
      </w:r>
      <w:r>
        <w:rPr>
          <w:rFonts w:cs="Arial" w:hAnsi="Arial" w:eastAsia="Arial" w:ascii="Arial"/>
          <w:b/>
          <w:color w:val="2E2C2F"/>
          <w:spacing w:val="0"/>
          <w:w w:val="112"/>
          <w:position w:val="-2"/>
          <w:sz w:val="10"/>
          <w:szCs w:val="10"/>
        </w:rPr>
        <w:t>e</w:t>
      </w:r>
      <w:r>
        <w:rPr>
          <w:rFonts w:cs="Arial" w:hAnsi="Arial" w:eastAsia="Arial" w:ascii="Arial"/>
          <w:b/>
          <w:color w:val="2E2C2F"/>
          <w:spacing w:val="0"/>
          <w:w w:val="96"/>
          <w:position w:val="-2"/>
          <w:sz w:val="10"/>
          <w:szCs w:val="10"/>
        </w:rPr>
        <w:t>z</w:t>
      </w:r>
      <w:r>
        <w:rPr>
          <w:rFonts w:cs="Arial" w:hAnsi="Arial" w:eastAsia="Arial" w:ascii="Arial"/>
          <w:b/>
          <w:color w:val="2E2C2F"/>
          <w:spacing w:val="0"/>
          <w:w w:val="100"/>
          <w:position w:val="-2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-7"/>
          <w:w w:val="100"/>
          <w:position w:val="-2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52"/>
          <w:position w:val="-2"/>
          <w:sz w:val="10"/>
          <w:szCs w:val="10"/>
        </w:rPr>
        <w:t>l</w:t>
      </w:r>
      <w:r>
        <w:rPr>
          <w:rFonts w:cs="Arial" w:hAnsi="Arial" w:eastAsia="Arial" w:ascii="Arial"/>
          <w:b/>
          <w:color w:val="404041"/>
          <w:spacing w:val="0"/>
          <w:w w:val="112"/>
          <w:position w:val="-2"/>
          <w:sz w:val="10"/>
          <w:szCs w:val="10"/>
        </w:rPr>
        <w:t>x</w:t>
      </w:r>
      <w:r>
        <w:rPr>
          <w:rFonts w:cs="Arial" w:hAnsi="Arial" w:eastAsia="Arial" w:ascii="Arial"/>
          <w:b/>
          <w:color w:val="2E2C2F"/>
          <w:spacing w:val="0"/>
          <w:w w:val="144"/>
          <w:position w:val="-2"/>
          <w:sz w:val="10"/>
          <w:szCs w:val="10"/>
        </w:rPr>
        <w:t>t</w:t>
      </w:r>
      <w:r>
        <w:rPr>
          <w:rFonts w:cs="Arial" w:hAnsi="Arial" w:eastAsia="Arial" w:ascii="Arial"/>
          <w:b/>
          <w:color w:val="2E2C2F"/>
          <w:spacing w:val="0"/>
          <w:w w:val="104"/>
          <w:position w:val="-2"/>
          <w:sz w:val="10"/>
          <w:szCs w:val="10"/>
        </w:rPr>
        <w:t>l</w:t>
      </w:r>
      <w:r>
        <w:rPr>
          <w:rFonts w:cs="Arial" w:hAnsi="Arial" w:eastAsia="Arial" w:ascii="Arial"/>
          <w:b/>
          <w:color w:val="2E2C2F"/>
          <w:spacing w:val="0"/>
          <w:w w:val="103"/>
          <w:position w:val="-2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18"/>
          <w:position w:val="-2"/>
          <w:sz w:val="10"/>
          <w:szCs w:val="10"/>
        </w:rPr>
        <w:t>h</w:t>
      </w:r>
      <w:r>
        <w:rPr>
          <w:rFonts w:cs="Arial" w:hAnsi="Arial" w:eastAsia="Arial" w:ascii="Arial"/>
          <w:b/>
          <w:color w:val="2E2C2F"/>
          <w:spacing w:val="0"/>
          <w:w w:val="110"/>
          <w:position w:val="-2"/>
          <w:sz w:val="10"/>
          <w:szCs w:val="10"/>
        </w:rPr>
        <w:t>u</w:t>
      </w:r>
      <w:r>
        <w:rPr>
          <w:rFonts w:cs="Arial" w:hAnsi="Arial" w:eastAsia="Arial" w:ascii="Arial"/>
          <w:b/>
          <w:color w:val="2E2C2F"/>
          <w:spacing w:val="0"/>
          <w:w w:val="120"/>
          <w:position w:val="-2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03"/>
          <w:position w:val="-2"/>
          <w:sz w:val="10"/>
          <w:szCs w:val="10"/>
        </w:rPr>
        <w:t>c</w:t>
      </w:r>
      <w:r>
        <w:rPr>
          <w:rFonts w:cs="Arial" w:hAnsi="Arial" w:eastAsia="Arial" w:ascii="Arial"/>
          <w:b/>
          <w:color w:val="2E2C2F"/>
          <w:spacing w:val="0"/>
          <w:w w:val="112"/>
          <w:position w:val="-2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10"/>
          <w:position w:val="-2"/>
          <w:sz w:val="10"/>
          <w:szCs w:val="10"/>
        </w:rPr>
        <w:t>n</w:t>
      </w:r>
      <w:r>
        <w:rPr>
          <w:rFonts w:cs="Arial" w:hAnsi="Arial" w:eastAsia="Arial" w:ascii="Arial"/>
          <w:b/>
          <w:color w:val="2E2C2F"/>
          <w:spacing w:val="0"/>
          <w:w w:val="100"/>
          <w:position w:val="-2"/>
          <w:sz w:val="10"/>
          <w:szCs w:val="10"/>
        </w:rPr>
        <w:t>                                </w:t>
      </w:r>
      <w:r>
        <w:rPr>
          <w:rFonts w:cs="Arial" w:hAnsi="Arial" w:eastAsia="Arial" w:ascii="Arial"/>
          <w:b/>
          <w:color w:val="2E2C2F"/>
          <w:spacing w:val="8"/>
          <w:w w:val="100"/>
          <w:position w:val="-2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79"/>
          <w:position w:val="-2"/>
          <w:sz w:val="10"/>
          <w:szCs w:val="10"/>
        </w:rPr>
        <w:t>C</w:t>
      </w:r>
      <w:r>
        <w:rPr>
          <w:rFonts w:cs="Arial" w:hAnsi="Arial" w:eastAsia="Arial" w:ascii="Arial"/>
          <w:b/>
          <w:color w:val="2E2C2F"/>
          <w:spacing w:val="0"/>
          <w:w w:val="118"/>
          <w:position w:val="-2"/>
          <w:sz w:val="10"/>
          <w:szCs w:val="10"/>
        </w:rPr>
        <w:t>o</w:t>
      </w:r>
      <w:r>
        <w:rPr>
          <w:rFonts w:cs="Arial" w:hAnsi="Arial" w:eastAsia="Arial" w:ascii="Arial"/>
          <w:b/>
          <w:color w:val="2E2C2F"/>
          <w:spacing w:val="0"/>
          <w:w w:val="110"/>
          <w:position w:val="-2"/>
          <w:sz w:val="10"/>
          <w:szCs w:val="10"/>
        </w:rPr>
        <w:t>n</w:t>
      </w:r>
      <w:r>
        <w:rPr>
          <w:rFonts w:cs="Arial" w:hAnsi="Arial" w:eastAsia="Arial" w:ascii="Arial"/>
          <w:b/>
          <w:color w:val="404041"/>
          <w:spacing w:val="0"/>
          <w:w w:val="103"/>
          <w:position w:val="-2"/>
          <w:sz w:val="10"/>
          <w:szCs w:val="10"/>
        </w:rPr>
        <w:t>s</w:t>
      </w:r>
      <w:r>
        <w:rPr>
          <w:rFonts w:cs="Arial" w:hAnsi="Arial" w:eastAsia="Arial" w:ascii="Arial"/>
          <w:b/>
          <w:color w:val="2E2C2F"/>
          <w:spacing w:val="0"/>
          <w:w w:val="129"/>
          <w:position w:val="-2"/>
          <w:sz w:val="10"/>
          <w:szCs w:val="10"/>
        </w:rPr>
        <w:t>t</w:t>
      </w:r>
      <w:r>
        <w:rPr>
          <w:rFonts w:cs="Arial" w:hAnsi="Arial" w:eastAsia="Arial" w:ascii="Arial"/>
          <w:b/>
          <w:color w:val="2E2C2F"/>
          <w:spacing w:val="0"/>
          <w:w w:val="123"/>
          <w:position w:val="-2"/>
          <w:sz w:val="10"/>
          <w:szCs w:val="10"/>
        </w:rPr>
        <w:t>r</w:t>
      </w:r>
      <w:r>
        <w:rPr>
          <w:rFonts w:cs="Arial" w:hAnsi="Arial" w:eastAsia="Arial" w:ascii="Arial"/>
          <w:b/>
          <w:color w:val="2E2C2F"/>
          <w:spacing w:val="0"/>
          <w:w w:val="110"/>
          <w:position w:val="-2"/>
          <w:sz w:val="10"/>
          <w:szCs w:val="10"/>
        </w:rPr>
        <w:t>u</w:t>
      </w:r>
      <w:r>
        <w:rPr>
          <w:rFonts w:cs="Arial" w:hAnsi="Arial" w:eastAsia="Arial" w:ascii="Arial"/>
          <w:b/>
          <w:color w:val="2E2C2F"/>
          <w:spacing w:val="0"/>
          <w:w w:val="103"/>
          <w:position w:val="-2"/>
          <w:sz w:val="10"/>
          <w:szCs w:val="10"/>
        </w:rPr>
        <w:t>c</w:t>
      </w:r>
      <w:r>
        <w:rPr>
          <w:rFonts w:cs="Arial" w:hAnsi="Arial" w:eastAsia="Arial" w:ascii="Arial"/>
          <w:b/>
          <w:color w:val="2E2C2F"/>
          <w:spacing w:val="0"/>
          <w:w w:val="144"/>
          <w:position w:val="-2"/>
          <w:sz w:val="10"/>
          <w:szCs w:val="10"/>
        </w:rPr>
        <w:t>t</w:t>
      </w:r>
      <w:r>
        <w:rPr>
          <w:rFonts w:cs="Arial" w:hAnsi="Arial" w:eastAsia="Arial" w:ascii="Arial"/>
          <w:b/>
          <w:color w:val="2E2C2F"/>
          <w:spacing w:val="0"/>
          <w:w w:val="110"/>
          <w:position w:val="-2"/>
          <w:sz w:val="10"/>
          <w:szCs w:val="10"/>
        </w:rPr>
        <w:t>o</w:t>
      </w:r>
      <w:r>
        <w:rPr>
          <w:rFonts w:cs="Arial" w:hAnsi="Arial" w:eastAsia="Arial" w:ascii="Arial"/>
          <w:b/>
          <w:color w:val="191919"/>
          <w:spacing w:val="0"/>
          <w:w w:val="123"/>
          <w:position w:val="-2"/>
          <w:sz w:val="10"/>
          <w:szCs w:val="10"/>
        </w:rPr>
        <w:t>r</w:t>
      </w:r>
      <w:r>
        <w:rPr>
          <w:rFonts w:cs="Arial" w:hAnsi="Arial" w:eastAsia="Arial" w:ascii="Arial"/>
          <w:b/>
          <w:color w:val="2E2C2F"/>
          <w:spacing w:val="0"/>
          <w:w w:val="112"/>
          <w:position w:val="-2"/>
          <w:sz w:val="10"/>
          <w:szCs w:val="10"/>
        </w:rPr>
        <w:t>e</w:t>
      </w:r>
      <w:r>
        <w:rPr>
          <w:rFonts w:cs="Arial" w:hAnsi="Arial" w:eastAsia="Arial" w:ascii="Arial"/>
          <w:b/>
          <w:color w:val="404041"/>
          <w:spacing w:val="0"/>
          <w:w w:val="95"/>
          <w:position w:val="-2"/>
          <w:sz w:val="10"/>
          <w:szCs w:val="10"/>
        </w:rPr>
        <w:t>s</w:t>
      </w:r>
      <w:r>
        <w:rPr>
          <w:rFonts w:cs="Arial" w:hAnsi="Arial" w:eastAsia="Arial" w:ascii="Arial"/>
          <w:b/>
          <w:color w:val="404041"/>
          <w:spacing w:val="11"/>
          <w:w w:val="100"/>
          <w:position w:val="-2"/>
          <w:sz w:val="10"/>
          <w:szCs w:val="10"/>
        </w:rPr>
        <w:t> </w:t>
      </w:r>
      <w:r>
        <w:rPr>
          <w:rFonts w:cs="Arial" w:hAnsi="Arial" w:eastAsia="Arial" w:ascii="Arial"/>
          <w:b/>
          <w:color w:val="404041"/>
          <w:spacing w:val="0"/>
          <w:w w:val="77"/>
          <w:position w:val="-2"/>
          <w:sz w:val="10"/>
          <w:szCs w:val="10"/>
        </w:rPr>
        <w:t>s</w:t>
      </w:r>
      <w:r>
        <w:rPr>
          <w:rFonts w:cs="Arial" w:hAnsi="Arial" w:eastAsia="Arial" w:ascii="Arial"/>
          <w:b/>
          <w:color w:val="404041"/>
          <w:spacing w:val="0"/>
          <w:w w:val="104"/>
          <w:position w:val="-2"/>
          <w:sz w:val="10"/>
          <w:szCs w:val="10"/>
        </w:rPr>
        <w:t>.</w:t>
      </w:r>
      <w:r>
        <w:rPr>
          <w:rFonts w:cs="Arial" w:hAnsi="Arial" w:eastAsia="Arial" w:ascii="Arial"/>
          <w:b/>
          <w:color w:val="2E2C2F"/>
          <w:spacing w:val="0"/>
          <w:w w:val="112"/>
          <w:position w:val="-2"/>
          <w:sz w:val="10"/>
          <w:szCs w:val="10"/>
        </w:rPr>
        <w:t>a</w:t>
      </w:r>
      <w:r>
        <w:rPr>
          <w:rFonts w:cs="Arial" w:hAnsi="Arial" w:eastAsia="Arial" w:ascii="Arial"/>
          <w:b/>
          <w:color w:val="404041"/>
          <w:spacing w:val="0"/>
          <w:w w:val="121"/>
          <w:position w:val="-2"/>
          <w:sz w:val="10"/>
          <w:szCs w:val="10"/>
        </w:rPr>
        <w:t>.</w:t>
      </w:r>
      <w:r>
        <w:rPr>
          <w:rFonts w:cs="Arial" w:hAnsi="Arial" w:eastAsia="Arial" w:ascii="Arial"/>
          <w:b/>
          <w:color w:val="404041"/>
          <w:spacing w:val="0"/>
          <w:w w:val="100"/>
          <w:position w:val="-2"/>
          <w:sz w:val="10"/>
          <w:szCs w:val="10"/>
        </w:rPr>
        <w:t>               </w:t>
      </w:r>
      <w:r>
        <w:rPr>
          <w:rFonts w:cs="Arial" w:hAnsi="Arial" w:eastAsia="Arial" w:ascii="Arial"/>
          <w:b/>
          <w:color w:val="404041"/>
          <w:spacing w:val="-1"/>
          <w:w w:val="100"/>
          <w:position w:val="-2"/>
          <w:sz w:val="10"/>
          <w:szCs w:val="10"/>
        </w:rPr>
        <w:t> 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0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03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1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8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                                                                   </w:t>
      </w:r>
      <w:r>
        <w:rPr>
          <w:rFonts w:cs="Arial" w:hAnsi="Arial" w:eastAsia="Arial" w:ascii="Arial"/>
          <w:color w:val="2E2C2F"/>
          <w:spacing w:val="28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93"/>
          <w:position w:val="-1"/>
          <w:sz w:val="11"/>
          <w:szCs w:val="11"/>
        </w:rPr>
        <w:t>T</w:t>
      </w:r>
      <w:r>
        <w:rPr>
          <w:rFonts w:cs="Arial" w:hAnsi="Arial" w:eastAsia="Arial" w:ascii="Arial"/>
          <w:color w:val="2E2C2F"/>
          <w:spacing w:val="0"/>
          <w:w w:val="102"/>
          <w:position w:val="-1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31"/>
          <w:position w:val="-1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110"/>
          <w:position w:val="-1"/>
          <w:sz w:val="11"/>
          <w:szCs w:val="11"/>
        </w:rPr>
        <w:t>m</w:t>
      </w:r>
      <w:r>
        <w:rPr>
          <w:rFonts w:cs="Arial" w:hAnsi="Arial" w:eastAsia="Arial" w:ascii="Arial"/>
          <w:color w:val="191919"/>
          <w:spacing w:val="0"/>
          <w:w w:val="137"/>
          <w:position w:val="-1"/>
          <w:sz w:val="11"/>
          <w:szCs w:val="11"/>
        </w:rPr>
        <w:t>i</w:t>
      </w:r>
      <w:r>
        <w:rPr>
          <w:rFonts w:cs="Arial" w:hAnsi="Arial" w:eastAsia="Arial" w:ascii="Arial"/>
          <w:color w:val="191919"/>
          <w:spacing w:val="0"/>
          <w:w w:val="109"/>
          <w:position w:val="-1"/>
          <w:sz w:val="11"/>
          <w:szCs w:val="11"/>
        </w:rPr>
        <w:t>n</w:t>
      </w:r>
      <w:r>
        <w:rPr>
          <w:rFonts w:cs="Arial" w:hAnsi="Arial" w:eastAsia="Arial" w:ascii="Arial"/>
          <w:color w:val="2E2C2F"/>
          <w:spacing w:val="0"/>
          <w:w w:val="102"/>
          <w:position w:val="-1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17"/>
          <w:position w:val="-1"/>
          <w:sz w:val="11"/>
          <w:szCs w:val="11"/>
        </w:rPr>
        <w:t>d</w:t>
      </w:r>
      <w:r>
        <w:rPr>
          <w:rFonts w:cs="Arial" w:hAnsi="Arial" w:eastAsia="Arial" w:ascii="Arial"/>
          <w:color w:val="2E2C2F"/>
          <w:spacing w:val="0"/>
          <w:w w:val="102"/>
          <w:position w:val="-1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17"/>
          <w:position w:val="-1"/>
          <w:sz w:val="11"/>
          <w:szCs w:val="11"/>
        </w:rPr>
        <w:t>)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                                 </w:t>
      </w:r>
      <w:r>
        <w:rPr>
          <w:rFonts w:cs="Arial" w:hAnsi="Arial" w:eastAsia="Arial" w:ascii="Arial"/>
          <w:color w:val="2E2C2F"/>
          <w:spacing w:val="1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color w:val="404041"/>
          <w:spacing w:val="0"/>
          <w:w w:val="100"/>
          <w:position w:val="-1"/>
          <w:sz w:val="11"/>
          <w:szCs w:val="11"/>
        </w:rPr>
        <w:t>2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6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6</w:t>
      </w:r>
      <w:r>
        <w:rPr>
          <w:rFonts w:cs="Arial" w:hAnsi="Arial" w:eastAsia="Arial" w:ascii="Arial"/>
          <w:color w:val="2E2C2F"/>
          <w:spacing w:val="20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65"/>
          <w:position w:val="-1"/>
          <w:sz w:val="11"/>
          <w:szCs w:val="11"/>
        </w:rPr>
        <w:t>E</w:t>
      </w:r>
      <w:r>
        <w:rPr>
          <w:rFonts w:cs="Arial" w:hAnsi="Arial" w:eastAsia="Arial" w:ascii="Arial"/>
          <w:color w:val="404041"/>
          <w:spacing w:val="0"/>
          <w:w w:val="117"/>
          <w:position w:val="-1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117"/>
          <w:position w:val="-1"/>
          <w:sz w:val="11"/>
          <w:szCs w:val="11"/>
        </w:rPr>
        <w:t>4</w:t>
      </w:r>
      <w:r>
        <w:rPr>
          <w:rFonts w:cs="Arial" w:hAnsi="Arial" w:eastAsia="Arial" w:ascii="Arial"/>
          <w:color w:val="2E2C2F"/>
          <w:spacing w:val="0"/>
          <w:w w:val="102"/>
          <w:position w:val="-1"/>
          <w:sz w:val="11"/>
          <w:szCs w:val="11"/>
        </w:rPr>
        <w:t>1</w:t>
      </w:r>
      <w:r>
        <w:rPr>
          <w:rFonts w:cs="Arial" w:hAnsi="Arial" w:eastAsia="Arial" w:ascii="Arial"/>
          <w:color w:val="2E2C2F"/>
          <w:spacing w:val="0"/>
          <w:w w:val="117"/>
          <w:position w:val="-1"/>
          <w:sz w:val="11"/>
          <w:szCs w:val="11"/>
        </w:rPr>
        <w:t>3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1"/>
          <w:szCs w:val="11"/>
        </w:rPr>
      </w:r>
    </w:p>
    <w:p>
      <w:pPr>
        <w:rPr>
          <w:rFonts w:cs="Arial" w:hAnsi="Arial" w:eastAsia="Arial" w:ascii="Arial"/>
          <w:sz w:val="11"/>
          <w:szCs w:val="11"/>
        </w:rPr>
        <w:jc w:val="right"/>
        <w:spacing w:lineRule="exact" w:line="60"/>
        <w:ind w:right="1931"/>
      </w:pPr>
      <w:r>
        <w:rPr>
          <w:rFonts w:cs="Arial" w:hAnsi="Arial" w:eastAsia="Arial" w:ascii="Arial"/>
          <w:color w:val="404041"/>
          <w:w w:val="86"/>
          <w:position w:val="-1"/>
          <w:sz w:val="11"/>
          <w:szCs w:val="11"/>
        </w:rPr>
        <w:t>2</w:t>
      </w:r>
      <w:r>
        <w:rPr>
          <w:rFonts w:cs="Arial" w:hAnsi="Arial" w:eastAsia="Arial" w:ascii="Arial"/>
          <w:color w:val="2E2C2F"/>
          <w:w w:val="117"/>
          <w:position w:val="-1"/>
          <w:sz w:val="11"/>
          <w:szCs w:val="11"/>
        </w:rPr>
        <w:t>0</w:t>
      </w:r>
      <w:r>
        <w:rPr>
          <w:rFonts w:cs="Arial" w:hAnsi="Arial" w:eastAsia="Arial" w:ascii="Arial"/>
          <w:color w:val="2E2C2F"/>
          <w:w w:val="109"/>
          <w:position w:val="-1"/>
          <w:sz w:val="11"/>
          <w:szCs w:val="11"/>
        </w:rPr>
        <w:t>6</w:t>
      </w:r>
      <w:r>
        <w:rPr>
          <w:rFonts w:cs="Arial" w:hAnsi="Arial" w:eastAsia="Arial" w:ascii="Arial"/>
          <w:color w:val="404041"/>
          <w:w w:val="109"/>
          <w:position w:val="-1"/>
          <w:sz w:val="11"/>
          <w:szCs w:val="11"/>
        </w:rPr>
        <w:t>2</w:t>
      </w:r>
      <w:r>
        <w:rPr>
          <w:rFonts w:cs="Arial" w:hAnsi="Arial" w:eastAsia="Arial" w:ascii="Arial"/>
          <w:color w:val="575657"/>
          <w:w w:val="117"/>
          <w:position w:val="-1"/>
          <w:sz w:val="11"/>
          <w:szCs w:val="11"/>
        </w:rPr>
        <w:t>-</w:t>
      </w:r>
      <w:r>
        <w:rPr>
          <w:rFonts w:cs="Arial" w:hAnsi="Arial" w:eastAsia="Arial" w:ascii="Arial"/>
          <w:color w:val="2E2C2F"/>
          <w:w w:val="85"/>
          <w:position w:val="-1"/>
          <w:sz w:val="11"/>
          <w:szCs w:val="11"/>
        </w:rPr>
        <w:t>E</w:t>
      </w:r>
      <w:r>
        <w:rPr>
          <w:rFonts w:cs="Arial" w:hAnsi="Arial" w:eastAsia="Arial" w:ascii="Arial"/>
          <w:color w:val="575657"/>
          <w:w w:val="117"/>
          <w:position w:val="-1"/>
          <w:sz w:val="11"/>
          <w:szCs w:val="11"/>
        </w:rPr>
        <w:t>-</w:t>
      </w:r>
      <w:r>
        <w:rPr>
          <w:rFonts w:cs="Arial" w:hAnsi="Arial" w:eastAsia="Arial" w:ascii="Arial"/>
          <w:color w:val="2E2C2F"/>
          <w:w w:val="109"/>
          <w:position w:val="-1"/>
          <w:sz w:val="11"/>
          <w:szCs w:val="11"/>
        </w:rPr>
        <w:t>00</w:t>
      </w:r>
      <w:r>
        <w:rPr>
          <w:rFonts w:cs="Arial" w:hAnsi="Arial" w:eastAsia="Arial" w:ascii="Arial"/>
          <w:color w:val="404041"/>
          <w:w w:val="109"/>
          <w:position w:val="-1"/>
          <w:sz w:val="11"/>
          <w:szCs w:val="11"/>
        </w:rPr>
        <w:t>3</w:t>
      </w:r>
      <w:r>
        <w:rPr>
          <w:rFonts w:cs="Arial" w:hAnsi="Arial" w:eastAsia="Arial" w:ascii="Arial"/>
          <w:color w:val="000000"/>
          <w:w w:val="100"/>
          <w:position w:val="0"/>
          <w:sz w:val="11"/>
          <w:szCs w:val="11"/>
        </w:rPr>
      </w:r>
    </w:p>
    <w:p>
      <w:pPr>
        <w:rPr>
          <w:rFonts w:cs="Arial" w:hAnsi="Arial" w:eastAsia="Arial" w:ascii="Arial"/>
          <w:sz w:val="11"/>
          <w:szCs w:val="11"/>
        </w:rPr>
        <w:jc w:val="center"/>
        <w:spacing w:lineRule="exact" w:line="100"/>
        <w:ind w:left="6654" w:right="6532"/>
      </w:pP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d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15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78"/>
          <w:sz w:val="11"/>
          <w:szCs w:val="11"/>
        </w:rPr>
        <w:t>c</w:t>
      </w:r>
      <w:r>
        <w:rPr>
          <w:rFonts w:cs="Arial" w:hAnsi="Arial" w:eastAsia="Arial" w:ascii="Arial"/>
          <w:color w:val="404041"/>
          <w:spacing w:val="0"/>
          <w:w w:val="110"/>
          <w:sz w:val="11"/>
          <w:szCs w:val="11"/>
        </w:rPr>
        <w:t>.</w:t>
      </w:r>
      <w:r>
        <w:rPr>
          <w:rFonts w:cs="Arial" w:hAnsi="Arial" w:eastAsia="Arial" w:ascii="Arial"/>
          <w:color w:val="404041"/>
          <w:spacing w:val="0"/>
          <w:w w:val="122"/>
          <w:sz w:val="11"/>
          <w:szCs w:val="11"/>
        </w:rPr>
        <w:t>v</w:t>
      </w:r>
      <w:r>
        <w:rPr>
          <w:rFonts w:cs="Arial" w:hAnsi="Arial" w:eastAsia="Arial" w:ascii="Arial"/>
          <w:color w:val="2E2C2F"/>
          <w:spacing w:val="0"/>
          <w:w w:val="78"/>
          <w:sz w:val="11"/>
          <w:szCs w:val="11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1"/>
          <w:szCs w:val="11"/>
        </w:rPr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11"/>
          <w:szCs w:val="11"/>
        </w:rPr>
        <w:jc w:val="center"/>
        <w:spacing w:lineRule="exact" w:line="100"/>
        <w:ind w:left="6553" w:right="1868"/>
      </w:pPr>
      <w:r>
        <w:rPr>
          <w:rFonts w:cs="Arial" w:hAnsi="Arial" w:eastAsia="Arial" w:ascii="Arial"/>
          <w:b/>
          <w:color w:val="2E2C2F"/>
          <w:spacing w:val="0"/>
          <w:w w:val="100"/>
          <w:position w:val="-2"/>
          <w:sz w:val="10"/>
          <w:szCs w:val="10"/>
        </w:rPr>
        <w:t>A</w:t>
      </w:r>
      <w:r>
        <w:rPr>
          <w:rFonts w:cs="Arial" w:hAnsi="Arial" w:eastAsia="Arial" w:ascii="Arial"/>
          <w:b/>
          <w:color w:val="404041"/>
          <w:spacing w:val="0"/>
          <w:w w:val="100"/>
          <w:position w:val="-2"/>
          <w:sz w:val="10"/>
          <w:szCs w:val="10"/>
        </w:rPr>
        <w:t>s</w:t>
      </w:r>
      <w:r>
        <w:rPr>
          <w:rFonts w:cs="Arial" w:hAnsi="Arial" w:eastAsia="Arial" w:ascii="Arial"/>
          <w:b/>
          <w:color w:val="2E2C2F"/>
          <w:spacing w:val="0"/>
          <w:w w:val="100"/>
          <w:position w:val="-2"/>
          <w:sz w:val="10"/>
          <w:szCs w:val="10"/>
        </w:rPr>
        <w:t>e</w:t>
      </w:r>
      <w:r>
        <w:rPr>
          <w:rFonts w:cs="Arial" w:hAnsi="Arial" w:eastAsia="Arial" w:ascii="Arial"/>
          <w:b/>
          <w:color w:val="404041"/>
          <w:spacing w:val="0"/>
          <w:w w:val="100"/>
          <w:position w:val="-2"/>
          <w:sz w:val="10"/>
          <w:szCs w:val="10"/>
        </w:rPr>
        <w:t>s</w:t>
      </w:r>
      <w:r>
        <w:rPr>
          <w:rFonts w:cs="Arial" w:hAnsi="Arial" w:eastAsia="Arial" w:ascii="Arial"/>
          <w:b/>
          <w:color w:val="2E2C2F"/>
          <w:spacing w:val="0"/>
          <w:w w:val="100"/>
          <w:position w:val="-2"/>
          <w:sz w:val="10"/>
          <w:szCs w:val="10"/>
        </w:rPr>
        <w:t>o</w:t>
      </w:r>
      <w:r>
        <w:rPr>
          <w:rFonts w:cs="Arial" w:hAnsi="Arial" w:eastAsia="Arial" w:ascii="Arial"/>
          <w:b/>
          <w:color w:val="2E2C2F"/>
          <w:spacing w:val="0"/>
          <w:w w:val="100"/>
          <w:position w:val="-2"/>
          <w:sz w:val="10"/>
          <w:szCs w:val="10"/>
        </w:rPr>
        <w:t>r</w:t>
      </w:r>
      <w:r>
        <w:rPr>
          <w:rFonts w:cs="Arial" w:hAnsi="Arial" w:eastAsia="Arial" w:ascii="Arial"/>
          <w:b/>
          <w:color w:val="191919"/>
          <w:spacing w:val="0"/>
          <w:w w:val="100"/>
          <w:position w:val="-2"/>
          <w:sz w:val="10"/>
          <w:szCs w:val="10"/>
        </w:rPr>
        <w:t>í</w:t>
      </w:r>
      <w:r>
        <w:rPr>
          <w:rFonts w:cs="Arial" w:hAnsi="Arial" w:eastAsia="Arial" w:ascii="Arial"/>
          <w:b/>
          <w:color w:val="2E2C2F"/>
          <w:spacing w:val="0"/>
          <w:w w:val="100"/>
          <w:position w:val="-2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00"/>
          <w:position w:val="-2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10"/>
          <w:w w:val="100"/>
          <w:position w:val="-2"/>
          <w:sz w:val="10"/>
          <w:szCs w:val="10"/>
        </w:rPr>
        <w:t> </w:t>
      </w:r>
      <w:r>
        <w:rPr>
          <w:rFonts w:cs="Times New Roman" w:hAnsi="Times New Roman" w:eastAsia="Times New Roman" w:ascii="Times New Roman"/>
          <w:b/>
          <w:color w:val="404041"/>
          <w:spacing w:val="0"/>
          <w:w w:val="100"/>
          <w:position w:val="-2"/>
          <w:sz w:val="12"/>
          <w:szCs w:val="12"/>
        </w:rPr>
        <w:t>y</w:t>
      </w:r>
      <w:r>
        <w:rPr>
          <w:rFonts w:cs="Times New Roman" w:hAnsi="Times New Roman" w:eastAsia="Times New Roman" w:ascii="Times New Roman"/>
          <w:b/>
          <w:color w:val="404041"/>
          <w:spacing w:val="0"/>
          <w:w w:val="100"/>
          <w:position w:val="-2"/>
          <w:sz w:val="12"/>
          <w:szCs w:val="12"/>
        </w:rPr>
        <w:t>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color w:val="404041"/>
          <w:spacing w:val="9"/>
          <w:w w:val="100"/>
          <w:position w:val="-2"/>
          <w:sz w:val="12"/>
          <w:szCs w:val="12"/>
        </w:rPr>
        <w:t> 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4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47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6</w:t>
      </w:r>
      <w:r>
        <w:rPr>
          <w:rFonts w:cs="Arial" w:hAnsi="Arial" w:eastAsia="Arial" w:ascii="Arial"/>
          <w:color w:val="404041"/>
          <w:spacing w:val="0"/>
          <w:w w:val="100"/>
          <w:position w:val="-1"/>
          <w:sz w:val="11"/>
          <w:szCs w:val="11"/>
        </w:rPr>
        <w:t>7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9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   </w:t>
      </w:r>
      <w:r>
        <w:rPr>
          <w:rFonts w:cs="Arial" w:hAnsi="Arial" w:eastAsia="Arial" w:ascii="Arial"/>
          <w:color w:val="2E2C2F"/>
          <w:spacing w:val="8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65"/>
          <w:position w:val="-1"/>
          <w:sz w:val="11"/>
          <w:szCs w:val="11"/>
        </w:rPr>
        <w:t>(</w:t>
      </w:r>
      <w:r>
        <w:rPr>
          <w:rFonts w:cs="Arial" w:hAnsi="Arial" w:eastAsia="Arial" w:ascii="Arial"/>
          <w:color w:val="2E2C2F"/>
          <w:spacing w:val="0"/>
          <w:w w:val="65"/>
          <w:position w:val="-1"/>
          <w:sz w:val="11"/>
          <w:szCs w:val="11"/>
        </w:rPr>
        <w:t>          </w:t>
      </w:r>
      <w:r>
        <w:rPr>
          <w:rFonts w:cs="Arial" w:hAnsi="Arial" w:eastAsia="Arial" w:ascii="Arial"/>
          <w:color w:val="2E2C2F"/>
          <w:spacing w:val="3"/>
          <w:w w:val="65"/>
          <w:position w:val="-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86"/>
          <w:position w:val="-1"/>
          <w:sz w:val="11"/>
          <w:szCs w:val="11"/>
        </w:rPr>
        <w:t>1</w:t>
      </w:r>
      <w:r>
        <w:rPr>
          <w:rFonts w:cs="Arial" w:hAnsi="Arial" w:eastAsia="Arial" w:ascii="Arial"/>
          <w:color w:val="2E2C2F"/>
          <w:spacing w:val="0"/>
          <w:w w:val="102"/>
          <w:position w:val="-1"/>
          <w:sz w:val="11"/>
          <w:szCs w:val="11"/>
        </w:rPr>
        <w:t>2</w:t>
      </w:r>
      <w:r>
        <w:rPr>
          <w:rFonts w:cs="Arial" w:hAnsi="Arial" w:eastAsia="Arial" w:ascii="Arial"/>
          <w:color w:val="2E2C2F"/>
          <w:spacing w:val="0"/>
          <w:w w:val="117"/>
          <w:position w:val="-1"/>
          <w:sz w:val="11"/>
          <w:szCs w:val="11"/>
        </w:rPr>
        <w:t>3</w:t>
      </w:r>
      <w:r>
        <w:rPr>
          <w:rFonts w:cs="Arial" w:hAnsi="Arial" w:eastAsia="Arial" w:ascii="Arial"/>
          <w:color w:val="2E2C2F"/>
          <w:spacing w:val="0"/>
          <w:w w:val="109"/>
          <w:position w:val="-1"/>
          <w:sz w:val="11"/>
          <w:szCs w:val="11"/>
        </w:rPr>
        <w:t>65</w:t>
      </w:r>
      <w:r>
        <w:rPr>
          <w:rFonts w:cs="Arial" w:hAnsi="Arial" w:eastAsia="Arial" w:ascii="Arial"/>
          <w:color w:val="404041"/>
          <w:spacing w:val="0"/>
          <w:w w:val="117"/>
          <w:position w:val="-1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109"/>
          <w:position w:val="-1"/>
          <w:sz w:val="11"/>
          <w:szCs w:val="11"/>
        </w:rPr>
        <w:t>614</w:t>
      </w:r>
      <w:r>
        <w:rPr>
          <w:rFonts w:cs="Arial" w:hAnsi="Arial" w:eastAsia="Arial" w:ascii="Arial"/>
          <w:color w:val="2E2C2F"/>
          <w:spacing w:val="0"/>
          <w:w w:val="117"/>
          <w:position w:val="-1"/>
          <w:sz w:val="11"/>
          <w:szCs w:val="11"/>
        </w:rPr>
        <w:t>0</w:t>
      </w:r>
      <w:r>
        <w:rPr>
          <w:rFonts w:cs="Arial" w:hAnsi="Arial" w:eastAsia="Arial" w:ascii="Arial"/>
          <w:color w:val="404041"/>
          <w:spacing w:val="0"/>
          <w:w w:val="104"/>
          <w:position w:val="-1"/>
          <w:sz w:val="11"/>
          <w:szCs w:val="11"/>
        </w:rPr>
        <w:t>-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1"/>
          <w:szCs w:val="11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spacing w:lineRule="exact" w:line="80"/>
        <w:ind w:left="229"/>
      </w:pPr>
      <w:r>
        <w:rPr>
          <w:rFonts w:cs="Arial" w:hAnsi="Arial" w:eastAsia="Arial" w:ascii="Arial"/>
          <w:b/>
          <w:color w:val="2E2C2F"/>
          <w:w w:val="109"/>
          <w:position w:val="-1"/>
          <w:sz w:val="10"/>
          <w:szCs w:val="10"/>
        </w:rPr>
        <w:t>M</w:t>
      </w:r>
      <w:r>
        <w:rPr>
          <w:rFonts w:cs="Arial" w:hAnsi="Arial" w:eastAsia="Arial" w:ascii="Arial"/>
          <w:b/>
          <w:color w:val="191919"/>
          <w:w w:val="118"/>
          <w:position w:val="-1"/>
          <w:sz w:val="10"/>
          <w:szCs w:val="10"/>
        </w:rPr>
        <w:t>u</w:t>
      </w:r>
      <w:r>
        <w:rPr>
          <w:rFonts w:cs="Arial" w:hAnsi="Arial" w:eastAsia="Arial" w:ascii="Arial"/>
          <w:b/>
          <w:color w:val="2E2C2F"/>
          <w:w w:val="110"/>
          <w:position w:val="-1"/>
          <w:sz w:val="10"/>
          <w:szCs w:val="10"/>
        </w:rPr>
        <w:t>n</w:t>
      </w:r>
      <w:r>
        <w:rPr>
          <w:rFonts w:cs="Arial" w:hAnsi="Arial" w:eastAsia="Arial" w:ascii="Arial"/>
          <w:b/>
          <w:color w:val="2E2C2F"/>
          <w:w w:val="104"/>
          <w:position w:val="-1"/>
          <w:sz w:val="10"/>
          <w:szCs w:val="10"/>
        </w:rPr>
        <w:t>i</w:t>
      </w:r>
      <w:r>
        <w:rPr>
          <w:rFonts w:cs="Arial" w:hAnsi="Arial" w:eastAsia="Arial" w:ascii="Arial"/>
          <w:b/>
          <w:color w:val="2E2C2F"/>
          <w:w w:val="112"/>
          <w:position w:val="-1"/>
          <w:sz w:val="10"/>
          <w:szCs w:val="10"/>
        </w:rPr>
        <w:t>c</w:t>
      </w:r>
      <w:r>
        <w:rPr>
          <w:rFonts w:cs="Arial" w:hAnsi="Arial" w:eastAsia="Arial" w:ascii="Arial"/>
          <w:b/>
          <w:color w:val="2E2C2F"/>
          <w:w w:val="86"/>
          <w:position w:val="-1"/>
          <w:sz w:val="10"/>
          <w:szCs w:val="10"/>
        </w:rPr>
        <w:t>i</w:t>
      </w:r>
      <w:r>
        <w:rPr>
          <w:rFonts w:cs="Arial" w:hAnsi="Arial" w:eastAsia="Arial" w:ascii="Arial"/>
          <w:b/>
          <w:color w:val="2E2C2F"/>
          <w:w w:val="118"/>
          <w:position w:val="-1"/>
          <w:sz w:val="10"/>
          <w:szCs w:val="10"/>
        </w:rPr>
        <w:t>p</w:t>
      </w:r>
      <w:r>
        <w:rPr>
          <w:rFonts w:cs="Arial" w:hAnsi="Arial" w:eastAsia="Arial" w:ascii="Arial"/>
          <w:b/>
          <w:color w:val="191919"/>
          <w:w w:val="104"/>
          <w:position w:val="-1"/>
          <w:sz w:val="10"/>
          <w:szCs w:val="10"/>
        </w:rPr>
        <w:t>i</w:t>
      </w:r>
      <w:r>
        <w:rPr>
          <w:rFonts w:cs="Arial" w:hAnsi="Arial" w:eastAsia="Arial" w:ascii="Arial"/>
          <w:b/>
          <w:color w:val="2E2C2F"/>
          <w:w w:val="118"/>
          <w:position w:val="-1"/>
          <w:sz w:val="10"/>
          <w:szCs w:val="10"/>
        </w:rPr>
        <w:t>o</w:t>
      </w:r>
      <w:r>
        <w:rPr>
          <w:rFonts w:cs="Arial" w:hAnsi="Arial" w:eastAsia="Arial" w:ascii="Arial"/>
          <w:b/>
          <w:color w:val="2E2C2F"/>
          <w:spacing w:val="11"/>
          <w:w w:val="100"/>
          <w:position w:val="-1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100"/>
          <w:position w:val="-1"/>
          <w:sz w:val="10"/>
          <w:szCs w:val="10"/>
        </w:rPr>
        <w:t>d</w:t>
      </w:r>
      <w:r>
        <w:rPr>
          <w:rFonts w:cs="Arial" w:hAnsi="Arial" w:eastAsia="Arial" w:ascii="Arial"/>
          <w:b/>
          <w:color w:val="2E2C2F"/>
          <w:spacing w:val="0"/>
          <w:w w:val="100"/>
          <w:position w:val="-1"/>
          <w:sz w:val="10"/>
          <w:szCs w:val="10"/>
        </w:rPr>
        <w:t>e</w:t>
      </w:r>
      <w:r>
        <w:rPr>
          <w:rFonts w:cs="Arial" w:hAnsi="Arial" w:eastAsia="Arial" w:ascii="Arial"/>
          <w:b/>
          <w:color w:val="2E2C2F"/>
          <w:spacing w:val="23"/>
          <w:w w:val="100"/>
          <w:position w:val="-1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52"/>
          <w:position w:val="-1"/>
          <w:sz w:val="10"/>
          <w:szCs w:val="10"/>
        </w:rPr>
        <w:t>l</w:t>
      </w:r>
      <w:r>
        <w:rPr>
          <w:rFonts w:cs="Arial" w:hAnsi="Arial" w:eastAsia="Arial" w:ascii="Arial"/>
          <w:b/>
          <w:color w:val="2E2C2F"/>
          <w:spacing w:val="0"/>
          <w:w w:val="112"/>
          <w:position w:val="-1"/>
          <w:sz w:val="10"/>
          <w:szCs w:val="10"/>
        </w:rPr>
        <w:t>x</w:t>
      </w:r>
      <w:r>
        <w:rPr>
          <w:rFonts w:cs="Arial" w:hAnsi="Arial" w:eastAsia="Arial" w:ascii="Arial"/>
          <w:b/>
          <w:color w:val="2E2C2F"/>
          <w:spacing w:val="0"/>
          <w:w w:val="129"/>
          <w:position w:val="-1"/>
          <w:sz w:val="10"/>
          <w:szCs w:val="10"/>
        </w:rPr>
        <w:t>t</w:t>
      </w:r>
      <w:r>
        <w:rPr>
          <w:rFonts w:cs="Arial" w:hAnsi="Arial" w:eastAsia="Arial" w:ascii="Arial"/>
          <w:b/>
          <w:color w:val="191919"/>
          <w:spacing w:val="0"/>
          <w:w w:val="86"/>
          <w:position w:val="-1"/>
          <w:sz w:val="10"/>
          <w:szCs w:val="10"/>
        </w:rPr>
        <w:t>l</w:t>
      </w:r>
      <w:r>
        <w:rPr>
          <w:rFonts w:cs="Arial" w:hAnsi="Arial" w:eastAsia="Arial" w:ascii="Arial"/>
          <w:b/>
          <w:color w:val="2E2C2F"/>
          <w:spacing w:val="0"/>
          <w:w w:val="120"/>
          <w:position w:val="-1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10"/>
          <w:position w:val="-1"/>
          <w:sz w:val="10"/>
          <w:szCs w:val="10"/>
        </w:rPr>
        <w:t>hu</w:t>
      </w:r>
      <w:r>
        <w:rPr>
          <w:rFonts w:cs="Arial" w:hAnsi="Arial" w:eastAsia="Arial" w:ascii="Arial"/>
          <w:b/>
          <w:color w:val="2E2C2F"/>
          <w:spacing w:val="0"/>
          <w:w w:val="112"/>
          <w:position w:val="-1"/>
          <w:sz w:val="10"/>
          <w:szCs w:val="10"/>
        </w:rPr>
        <w:t>a</w:t>
      </w:r>
      <w:r>
        <w:rPr>
          <w:rFonts w:cs="Arial" w:hAnsi="Arial" w:eastAsia="Arial" w:ascii="Arial"/>
          <w:b/>
          <w:color w:val="404041"/>
          <w:spacing w:val="0"/>
          <w:w w:val="112"/>
          <w:position w:val="-1"/>
          <w:sz w:val="10"/>
          <w:szCs w:val="10"/>
        </w:rPr>
        <w:t>c</w:t>
      </w:r>
      <w:r>
        <w:rPr>
          <w:rFonts w:cs="Arial" w:hAnsi="Arial" w:eastAsia="Arial" w:ascii="Arial"/>
          <w:b/>
          <w:color w:val="2E2C2F"/>
          <w:spacing w:val="0"/>
          <w:w w:val="103"/>
          <w:position w:val="-1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10"/>
          <w:position w:val="-1"/>
          <w:sz w:val="10"/>
          <w:szCs w:val="10"/>
        </w:rPr>
        <w:t>n</w:t>
      </w:r>
      <w:r>
        <w:rPr>
          <w:rFonts w:cs="Arial" w:hAnsi="Arial" w:eastAsia="Arial" w:ascii="Arial"/>
          <w:b/>
          <w:color w:val="2E2C2F"/>
          <w:spacing w:val="0"/>
          <w:w w:val="100"/>
          <w:position w:val="-1"/>
          <w:sz w:val="10"/>
          <w:szCs w:val="10"/>
        </w:rPr>
        <w:t>     </w:t>
      </w:r>
      <w:r>
        <w:rPr>
          <w:rFonts w:cs="Arial" w:hAnsi="Arial" w:eastAsia="Arial" w:ascii="Arial"/>
          <w:b/>
          <w:color w:val="2E2C2F"/>
          <w:spacing w:val="-3"/>
          <w:w w:val="100"/>
          <w:position w:val="-1"/>
          <w:sz w:val="10"/>
          <w:szCs w:val="10"/>
        </w:rPr>
        <w:t> </w:t>
      </w:r>
      <w:r>
        <w:rPr>
          <w:rFonts w:cs="Arial" w:hAnsi="Arial" w:eastAsia="Arial" w:ascii="Arial"/>
          <w:color w:val="2E2C2F"/>
          <w:spacing w:val="0"/>
          <w:w w:val="84"/>
          <w:position w:val="-1"/>
          <w:sz w:val="11"/>
          <w:szCs w:val="11"/>
        </w:rPr>
        <w:t>O</w:t>
      </w:r>
      <w:r>
        <w:rPr>
          <w:rFonts w:cs="Arial" w:hAnsi="Arial" w:eastAsia="Arial" w:ascii="Arial"/>
          <w:color w:val="191919"/>
          <w:spacing w:val="0"/>
          <w:w w:val="117"/>
          <w:position w:val="-1"/>
          <w:sz w:val="11"/>
          <w:szCs w:val="11"/>
        </w:rPr>
        <w:t>b</w:t>
      </w:r>
      <w:r>
        <w:rPr>
          <w:rFonts w:cs="Arial" w:hAnsi="Arial" w:eastAsia="Arial" w:ascii="Arial"/>
          <w:color w:val="2E2C2F"/>
          <w:spacing w:val="0"/>
          <w:w w:val="131"/>
          <w:position w:val="-1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86"/>
          <w:position w:val="-1"/>
          <w:sz w:val="11"/>
          <w:szCs w:val="11"/>
        </w:rPr>
        <w:t>a</w:t>
      </w:r>
      <w:r>
        <w:rPr>
          <w:rFonts w:cs="Arial" w:hAnsi="Arial" w:eastAsia="Arial" w:ascii="Arial"/>
          <w:color w:val="404041"/>
          <w:spacing w:val="0"/>
          <w:w w:val="126"/>
          <w:position w:val="-1"/>
          <w:sz w:val="11"/>
          <w:szCs w:val="11"/>
        </w:rPr>
        <w:t>:</w:t>
      </w:r>
      <w:r>
        <w:rPr>
          <w:rFonts w:cs="Arial" w:hAnsi="Arial" w:eastAsia="Arial" w:ascii="Arial"/>
          <w:color w:val="2E2C2F"/>
          <w:spacing w:val="0"/>
          <w:w w:val="90"/>
          <w:position w:val="-1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109"/>
          <w:position w:val="-1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02"/>
          <w:position w:val="-1"/>
          <w:sz w:val="11"/>
          <w:szCs w:val="11"/>
        </w:rPr>
        <w:t>ha</w:t>
      </w:r>
      <w:r>
        <w:rPr>
          <w:rFonts w:cs="Arial" w:hAnsi="Arial" w:eastAsia="Arial" w:ascii="Arial"/>
          <w:color w:val="2E2C2F"/>
          <w:spacing w:val="0"/>
          <w:w w:val="117"/>
          <w:position w:val="-1"/>
          <w:sz w:val="11"/>
          <w:szCs w:val="11"/>
        </w:rPr>
        <w:t>bi</w:t>
      </w:r>
      <w:r>
        <w:rPr>
          <w:rFonts w:cs="Arial" w:hAnsi="Arial" w:eastAsia="Arial" w:ascii="Arial"/>
          <w:color w:val="191919"/>
          <w:spacing w:val="0"/>
          <w:w w:val="137"/>
          <w:position w:val="-1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17"/>
          <w:position w:val="-1"/>
          <w:sz w:val="11"/>
          <w:szCs w:val="11"/>
        </w:rPr>
        <w:t>i</w:t>
      </w:r>
      <w:r>
        <w:rPr>
          <w:rFonts w:cs="Arial" w:hAnsi="Arial" w:eastAsia="Arial" w:ascii="Arial"/>
          <w:color w:val="2E2C2F"/>
          <w:spacing w:val="0"/>
          <w:w w:val="157"/>
          <w:position w:val="-1"/>
          <w:sz w:val="11"/>
          <w:szCs w:val="11"/>
        </w:rPr>
        <w:t>t</w:t>
      </w:r>
      <w:r>
        <w:rPr>
          <w:rFonts w:cs="Arial" w:hAnsi="Arial" w:eastAsia="Arial" w:ascii="Arial"/>
          <w:color w:val="2E2C2F"/>
          <w:spacing w:val="0"/>
          <w:w w:val="86"/>
          <w:position w:val="-1"/>
          <w:sz w:val="11"/>
          <w:szCs w:val="11"/>
        </w:rPr>
        <w:t>a</w:t>
      </w:r>
      <w:r>
        <w:rPr>
          <w:rFonts w:cs="Arial" w:hAnsi="Arial" w:eastAsia="Arial" w:ascii="Arial"/>
          <w:color w:val="404041"/>
          <w:spacing w:val="0"/>
          <w:w w:val="104"/>
          <w:position w:val="-1"/>
          <w:sz w:val="11"/>
          <w:szCs w:val="11"/>
        </w:rPr>
        <w:t>c</w:t>
      </w:r>
      <w:r>
        <w:rPr>
          <w:rFonts w:cs="Arial" w:hAnsi="Arial" w:eastAsia="Arial" w:ascii="Arial"/>
          <w:color w:val="2E2C2F"/>
          <w:spacing w:val="0"/>
          <w:w w:val="117"/>
          <w:position w:val="-1"/>
          <w:sz w:val="11"/>
          <w:szCs w:val="11"/>
        </w:rPr>
        <w:t>io</w:t>
      </w:r>
      <w:r>
        <w:rPr>
          <w:rFonts w:cs="Arial" w:hAnsi="Arial" w:eastAsia="Arial" w:ascii="Arial"/>
          <w:color w:val="2E2C2F"/>
          <w:spacing w:val="0"/>
          <w:w w:val="109"/>
          <w:position w:val="-1"/>
          <w:sz w:val="11"/>
          <w:szCs w:val="11"/>
        </w:rPr>
        <w:t>n</w:t>
      </w:r>
      <w:r>
        <w:rPr>
          <w:rFonts w:cs="Arial" w:hAnsi="Arial" w:eastAsia="Arial" w:ascii="Arial"/>
          <w:color w:val="2E2C2F"/>
          <w:spacing w:val="13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72"/>
          <w:position w:val="-1"/>
          <w:sz w:val="11"/>
          <w:szCs w:val="11"/>
        </w:rPr>
        <w:t>C</w:t>
      </w:r>
      <w:r>
        <w:rPr>
          <w:rFonts w:cs="Arial" w:hAnsi="Arial" w:eastAsia="Arial" w:ascii="Arial"/>
          <w:color w:val="2E2C2F"/>
          <w:spacing w:val="0"/>
          <w:w w:val="102"/>
          <w:position w:val="-1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37"/>
          <w:position w:val="-1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17"/>
          <w:position w:val="-1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09"/>
          <w:position w:val="-1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                                   </w:t>
      </w:r>
      <w:r>
        <w:rPr>
          <w:rFonts w:cs="Arial" w:hAnsi="Arial" w:eastAsia="Arial" w:ascii="Arial"/>
          <w:color w:val="2E2C2F"/>
          <w:spacing w:val="3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89"/>
          <w:position w:val="-2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0"/>
          <w:w w:val="117"/>
          <w:position w:val="-2"/>
          <w:sz w:val="11"/>
          <w:szCs w:val="11"/>
        </w:rPr>
        <w:t>b</w:t>
      </w:r>
      <w:r>
        <w:rPr>
          <w:rFonts w:cs="Arial" w:hAnsi="Arial" w:eastAsia="Arial" w:ascii="Arial"/>
          <w:color w:val="2E2C2F"/>
          <w:spacing w:val="0"/>
          <w:w w:val="131"/>
          <w:position w:val="-2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94"/>
          <w:position w:val="-2"/>
          <w:sz w:val="11"/>
          <w:szCs w:val="11"/>
        </w:rPr>
        <w:t>a</w:t>
      </w:r>
      <w:r>
        <w:rPr>
          <w:rFonts w:cs="Arial" w:hAnsi="Arial" w:eastAsia="Arial" w:ascii="Arial"/>
          <w:color w:val="404041"/>
          <w:spacing w:val="0"/>
          <w:w w:val="110"/>
          <w:position w:val="-2"/>
          <w:sz w:val="11"/>
          <w:szCs w:val="11"/>
        </w:rPr>
        <w:t>:</w:t>
      </w:r>
      <w:r>
        <w:rPr>
          <w:rFonts w:cs="Arial" w:hAnsi="Arial" w:eastAsia="Arial" w:ascii="Arial"/>
          <w:color w:val="2E2C2F"/>
          <w:spacing w:val="0"/>
          <w:w w:val="96"/>
          <w:position w:val="-2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109"/>
          <w:position w:val="-2"/>
          <w:sz w:val="11"/>
          <w:szCs w:val="11"/>
        </w:rPr>
        <w:t>e</w:t>
      </w:r>
      <w:r>
        <w:rPr>
          <w:rFonts w:cs="Arial" w:hAnsi="Arial" w:eastAsia="Arial" w:ascii="Arial"/>
          <w:color w:val="191919"/>
          <w:spacing w:val="0"/>
          <w:w w:val="109"/>
          <w:position w:val="-2"/>
          <w:sz w:val="11"/>
          <w:szCs w:val="11"/>
        </w:rPr>
        <w:t>h</w:t>
      </w:r>
      <w:r>
        <w:rPr>
          <w:rFonts w:cs="Arial" w:hAnsi="Arial" w:eastAsia="Arial" w:ascii="Arial"/>
          <w:color w:val="2E2C2F"/>
          <w:spacing w:val="0"/>
          <w:w w:val="102"/>
          <w:position w:val="-2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17"/>
          <w:position w:val="-2"/>
          <w:sz w:val="11"/>
          <w:szCs w:val="11"/>
        </w:rPr>
        <w:t>bi</w:t>
      </w:r>
      <w:r>
        <w:rPr>
          <w:rFonts w:cs="Arial" w:hAnsi="Arial" w:eastAsia="Arial" w:ascii="Arial"/>
          <w:color w:val="191919"/>
          <w:spacing w:val="0"/>
          <w:w w:val="137"/>
          <w:position w:val="-2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17"/>
          <w:position w:val="-2"/>
          <w:sz w:val="11"/>
          <w:szCs w:val="11"/>
        </w:rPr>
        <w:t>i</w:t>
      </w:r>
      <w:r>
        <w:rPr>
          <w:rFonts w:cs="Arial" w:hAnsi="Arial" w:eastAsia="Arial" w:ascii="Arial"/>
          <w:color w:val="2E2C2F"/>
          <w:spacing w:val="0"/>
          <w:w w:val="157"/>
          <w:position w:val="-2"/>
          <w:sz w:val="11"/>
          <w:szCs w:val="11"/>
        </w:rPr>
        <w:t>t</w:t>
      </w:r>
      <w:r>
        <w:rPr>
          <w:rFonts w:cs="Arial" w:hAnsi="Arial" w:eastAsia="Arial" w:ascii="Arial"/>
          <w:color w:val="2E2C2F"/>
          <w:spacing w:val="0"/>
          <w:w w:val="102"/>
          <w:position w:val="-2"/>
          <w:sz w:val="11"/>
          <w:szCs w:val="11"/>
        </w:rPr>
        <w:t>a</w:t>
      </w:r>
      <w:r>
        <w:rPr>
          <w:rFonts w:cs="Arial" w:hAnsi="Arial" w:eastAsia="Arial" w:ascii="Arial"/>
          <w:color w:val="404041"/>
          <w:spacing w:val="0"/>
          <w:w w:val="104"/>
          <w:position w:val="-2"/>
          <w:sz w:val="11"/>
          <w:szCs w:val="11"/>
        </w:rPr>
        <w:t>c</w:t>
      </w:r>
      <w:r>
        <w:rPr>
          <w:rFonts w:cs="Arial" w:hAnsi="Arial" w:eastAsia="Arial" w:ascii="Arial"/>
          <w:color w:val="2E2C2F"/>
          <w:spacing w:val="0"/>
          <w:w w:val="117"/>
          <w:position w:val="-2"/>
          <w:sz w:val="11"/>
          <w:szCs w:val="11"/>
        </w:rPr>
        <w:t>io</w:t>
      </w:r>
      <w:r>
        <w:rPr>
          <w:rFonts w:cs="Arial" w:hAnsi="Arial" w:eastAsia="Arial" w:ascii="Arial"/>
          <w:color w:val="2E2C2F"/>
          <w:spacing w:val="0"/>
          <w:w w:val="109"/>
          <w:position w:val="-2"/>
          <w:sz w:val="11"/>
          <w:szCs w:val="11"/>
        </w:rPr>
        <w:t>n</w:t>
      </w:r>
      <w:r>
        <w:rPr>
          <w:rFonts w:cs="Arial" w:hAnsi="Arial" w:eastAsia="Arial" w:ascii="Arial"/>
          <w:color w:val="2E2C2F"/>
          <w:spacing w:val="13"/>
          <w:w w:val="100"/>
          <w:position w:val="-2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72"/>
          <w:position w:val="-2"/>
          <w:sz w:val="11"/>
          <w:szCs w:val="11"/>
        </w:rPr>
        <w:t>C</w:t>
      </w:r>
      <w:r>
        <w:rPr>
          <w:rFonts w:cs="Arial" w:hAnsi="Arial" w:eastAsia="Arial" w:ascii="Arial"/>
          <w:color w:val="2E2C2F"/>
          <w:spacing w:val="0"/>
          <w:w w:val="102"/>
          <w:position w:val="-2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37"/>
          <w:position w:val="-2"/>
          <w:sz w:val="11"/>
          <w:szCs w:val="11"/>
        </w:rPr>
        <w:t>l</w:t>
      </w:r>
      <w:r>
        <w:rPr>
          <w:rFonts w:cs="Arial" w:hAnsi="Arial" w:eastAsia="Arial" w:ascii="Arial"/>
          <w:color w:val="191919"/>
          <w:spacing w:val="0"/>
          <w:w w:val="117"/>
          <w:position w:val="-2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09"/>
          <w:position w:val="-2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00"/>
          <w:position w:val="-2"/>
          <w:sz w:val="11"/>
          <w:szCs w:val="11"/>
        </w:rPr>
        <w:t>                                                              </w:t>
      </w:r>
      <w:r>
        <w:rPr>
          <w:rFonts w:cs="Arial" w:hAnsi="Arial" w:eastAsia="Arial" w:ascii="Arial"/>
          <w:color w:val="2E2C2F"/>
          <w:spacing w:val="-8"/>
          <w:w w:val="100"/>
          <w:position w:val="-2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101"/>
          <w:position w:val="-1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0"/>
          <w:w w:val="101"/>
          <w:position w:val="-1"/>
          <w:sz w:val="11"/>
          <w:szCs w:val="11"/>
        </w:rPr>
        <w:t>P</w:t>
      </w:r>
      <w:r>
        <w:rPr>
          <w:rFonts w:cs="Arial" w:hAnsi="Arial" w:eastAsia="Arial" w:ascii="Arial"/>
          <w:color w:val="404041"/>
          <w:spacing w:val="0"/>
          <w:w w:val="101"/>
          <w:position w:val="-1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101"/>
          <w:position w:val="-1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0"/>
          <w:w w:val="101"/>
          <w:position w:val="-1"/>
          <w:sz w:val="11"/>
          <w:szCs w:val="11"/>
        </w:rPr>
        <w:t>D</w:t>
      </w:r>
      <w:r>
        <w:rPr>
          <w:rFonts w:cs="Arial" w:hAnsi="Arial" w:eastAsia="Arial" w:ascii="Arial"/>
          <w:color w:val="404041"/>
          <w:spacing w:val="0"/>
          <w:w w:val="101"/>
          <w:position w:val="-1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101"/>
          <w:position w:val="-1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101"/>
          <w:position w:val="-1"/>
          <w:sz w:val="11"/>
          <w:szCs w:val="11"/>
        </w:rPr>
        <w:t>M</w:t>
      </w:r>
      <w:r>
        <w:rPr>
          <w:rFonts w:cs="Arial" w:hAnsi="Arial" w:eastAsia="Arial" w:ascii="Arial"/>
          <w:color w:val="2E2C2F"/>
          <w:spacing w:val="0"/>
          <w:w w:val="101"/>
          <w:position w:val="-1"/>
          <w:sz w:val="11"/>
          <w:szCs w:val="11"/>
        </w:rPr>
        <w:t>U</w:t>
      </w:r>
      <w:r>
        <w:rPr>
          <w:rFonts w:cs="Arial" w:hAnsi="Arial" w:eastAsia="Arial" w:ascii="Arial"/>
          <w:color w:val="2E2C2F"/>
          <w:spacing w:val="0"/>
          <w:w w:val="101"/>
          <w:position w:val="-1"/>
          <w:sz w:val="11"/>
          <w:szCs w:val="11"/>
        </w:rPr>
        <w:t>N</w:t>
      </w:r>
      <w:r>
        <w:rPr>
          <w:rFonts w:cs="Arial" w:hAnsi="Arial" w:eastAsia="Arial" w:ascii="Arial"/>
          <w:color w:val="191919"/>
          <w:spacing w:val="0"/>
          <w:w w:val="101"/>
          <w:position w:val="-1"/>
          <w:sz w:val="11"/>
          <w:szCs w:val="11"/>
        </w:rPr>
        <w:t>I</w:t>
      </w:r>
      <w:r>
        <w:rPr>
          <w:rFonts w:cs="Arial" w:hAnsi="Arial" w:eastAsia="Arial" w:ascii="Arial"/>
          <w:color w:val="2E2C2F"/>
          <w:spacing w:val="0"/>
          <w:w w:val="101"/>
          <w:position w:val="-1"/>
          <w:sz w:val="11"/>
          <w:szCs w:val="11"/>
        </w:rPr>
        <w:t>C</w:t>
      </w:r>
      <w:r>
        <w:rPr>
          <w:rFonts w:cs="Arial" w:hAnsi="Arial" w:eastAsia="Arial" w:ascii="Arial"/>
          <w:color w:val="2E2C2F"/>
          <w:spacing w:val="0"/>
          <w:w w:val="101"/>
          <w:position w:val="-1"/>
          <w:sz w:val="11"/>
          <w:szCs w:val="11"/>
        </w:rPr>
        <w:t>I</w:t>
      </w:r>
      <w:r>
        <w:rPr>
          <w:rFonts w:cs="Arial" w:hAnsi="Arial" w:eastAsia="Arial" w:ascii="Arial"/>
          <w:color w:val="2E2C2F"/>
          <w:spacing w:val="0"/>
          <w:w w:val="101"/>
          <w:position w:val="-1"/>
          <w:sz w:val="11"/>
          <w:szCs w:val="11"/>
        </w:rPr>
        <w:t>P</w:t>
      </w:r>
      <w:r>
        <w:rPr>
          <w:rFonts w:cs="Arial" w:hAnsi="Arial" w:eastAsia="Arial" w:ascii="Arial"/>
          <w:color w:val="2E2C2F"/>
          <w:spacing w:val="0"/>
          <w:w w:val="101"/>
          <w:position w:val="-1"/>
          <w:sz w:val="11"/>
          <w:szCs w:val="11"/>
        </w:rPr>
        <w:t>A</w:t>
      </w:r>
      <w:r>
        <w:rPr>
          <w:rFonts w:cs="Arial" w:hAnsi="Arial" w:eastAsia="Arial" w:ascii="Arial"/>
          <w:color w:val="191919"/>
          <w:spacing w:val="0"/>
          <w:w w:val="101"/>
          <w:position w:val="-1"/>
          <w:sz w:val="11"/>
          <w:szCs w:val="11"/>
        </w:rPr>
        <w:t>L</w:t>
      </w:r>
      <w:r>
        <w:rPr>
          <w:rFonts w:cs="Arial" w:hAnsi="Arial" w:eastAsia="Arial" w:ascii="Arial"/>
          <w:color w:val="191919"/>
          <w:spacing w:val="0"/>
          <w:w w:val="101"/>
          <w:position w:val="-1"/>
          <w:sz w:val="11"/>
          <w:szCs w:val="11"/>
        </w:rPr>
        <w:t>                                                                                                           </w:t>
      </w:r>
      <w:r>
        <w:rPr>
          <w:rFonts w:cs="Arial" w:hAnsi="Arial" w:eastAsia="Arial" w:ascii="Arial"/>
          <w:color w:val="191919"/>
          <w:spacing w:val="7"/>
          <w:w w:val="101"/>
          <w:position w:val="-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84"/>
          <w:position w:val="0"/>
          <w:sz w:val="11"/>
          <w:szCs w:val="11"/>
        </w:rPr>
        <w:t>D</w:t>
      </w:r>
      <w:r>
        <w:rPr>
          <w:rFonts w:cs="Arial" w:hAnsi="Arial" w:eastAsia="Arial" w:ascii="Arial"/>
          <w:color w:val="404041"/>
          <w:spacing w:val="0"/>
          <w:w w:val="104"/>
          <w:position w:val="0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109"/>
          <w:position w:val="0"/>
          <w:sz w:val="11"/>
          <w:szCs w:val="11"/>
        </w:rPr>
        <w:t>2</w:t>
      </w:r>
      <w:r>
        <w:rPr>
          <w:rFonts w:cs="Arial" w:hAnsi="Arial" w:eastAsia="Arial" w:ascii="Arial"/>
          <w:color w:val="2E2C2F"/>
          <w:spacing w:val="0"/>
          <w:w w:val="117"/>
          <w:position w:val="0"/>
          <w:sz w:val="11"/>
          <w:szCs w:val="11"/>
        </w:rPr>
        <w:t>6</w:t>
      </w:r>
      <w:r>
        <w:rPr>
          <w:rFonts w:cs="Arial" w:hAnsi="Arial" w:eastAsia="Arial" w:ascii="Arial"/>
          <w:color w:val="2E2C2F"/>
          <w:spacing w:val="0"/>
          <w:w w:val="109"/>
          <w:position w:val="0"/>
          <w:sz w:val="11"/>
          <w:szCs w:val="11"/>
        </w:rPr>
        <w:t>4</w:t>
      </w:r>
      <w:r>
        <w:rPr>
          <w:rFonts w:cs="Arial" w:hAnsi="Arial" w:eastAsia="Arial" w:ascii="Arial"/>
          <w:color w:val="575657"/>
          <w:spacing w:val="0"/>
          <w:w w:val="117"/>
          <w:position w:val="0"/>
          <w:sz w:val="11"/>
          <w:szCs w:val="11"/>
        </w:rPr>
        <w:t>-</w:t>
      </w:r>
      <w:r>
        <w:rPr>
          <w:rFonts w:cs="Arial" w:hAnsi="Arial" w:eastAsia="Arial" w:ascii="Arial"/>
          <w:color w:val="404041"/>
          <w:spacing w:val="0"/>
          <w:w w:val="102"/>
          <w:position w:val="0"/>
          <w:sz w:val="11"/>
          <w:szCs w:val="11"/>
        </w:rPr>
        <w:t>2</w:t>
      </w:r>
      <w:r>
        <w:rPr>
          <w:rFonts w:cs="Arial" w:hAnsi="Arial" w:eastAsia="Arial" w:ascii="Arial"/>
          <w:color w:val="2E2C2F"/>
          <w:spacing w:val="0"/>
          <w:w w:val="109"/>
          <w:position w:val="0"/>
          <w:sz w:val="11"/>
          <w:szCs w:val="11"/>
        </w:rPr>
        <w:t>29</w:t>
      </w:r>
      <w:r>
        <w:rPr>
          <w:rFonts w:cs="Arial" w:hAnsi="Arial" w:eastAsia="Arial" w:ascii="Arial"/>
          <w:color w:val="2E2C2F"/>
          <w:spacing w:val="0"/>
          <w:w w:val="117"/>
          <w:position w:val="0"/>
          <w:sz w:val="11"/>
          <w:szCs w:val="11"/>
        </w:rPr>
        <w:t>-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1"/>
          <w:szCs w:val="11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spacing w:before="14" w:lineRule="auto" w:line="151"/>
        <w:ind w:left="416" w:right="345" w:firstLine="3002"/>
      </w:pPr>
      <w:r>
        <w:rPr>
          <w:rFonts w:cs="Arial" w:hAnsi="Arial" w:eastAsia="Arial" w:ascii="Arial"/>
          <w:color w:val="2E2C2F"/>
          <w:w w:val="78"/>
          <w:sz w:val="11"/>
          <w:szCs w:val="11"/>
        </w:rPr>
        <w:t>C</w:t>
      </w:r>
      <w:r>
        <w:rPr>
          <w:rFonts w:cs="Arial" w:hAnsi="Arial" w:eastAsia="Arial" w:ascii="Arial"/>
          <w:color w:val="2E2C2F"/>
          <w:w w:val="102"/>
          <w:sz w:val="11"/>
          <w:szCs w:val="11"/>
        </w:rPr>
        <w:t>e</w:t>
      </w:r>
      <w:r>
        <w:rPr>
          <w:rFonts w:cs="Arial" w:hAnsi="Arial" w:eastAsia="Arial" w:ascii="Arial"/>
          <w:color w:val="2E2C2F"/>
          <w:w w:val="109"/>
          <w:sz w:val="11"/>
          <w:szCs w:val="11"/>
        </w:rPr>
        <w:t>d</w:t>
      </w:r>
      <w:r>
        <w:rPr>
          <w:rFonts w:cs="Arial" w:hAnsi="Arial" w:eastAsia="Arial" w:ascii="Arial"/>
          <w:color w:val="2E2C2F"/>
          <w:w w:val="144"/>
          <w:sz w:val="11"/>
          <w:szCs w:val="11"/>
        </w:rPr>
        <w:t>r</w:t>
      </w:r>
      <w:r>
        <w:rPr>
          <w:rFonts w:cs="Arial" w:hAnsi="Arial" w:eastAsia="Arial" w:ascii="Arial"/>
          <w:color w:val="404041"/>
          <w:w w:val="109"/>
          <w:sz w:val="11"/>
          <w:szCs w:val="11"/>
        </w:rPr>
        <w:t>o</w:t>
      </w:r>
      <w:r>
        <w:rPr>
          <w:rFonts w:cs="Arial" w:hAnsi="Arial" w:eastAsia="Arial" w:ascii="Arial"/>
          <w:color w:val="404041"/>
          <w:w w:val="96"/>
          <w:sz w:val="11"/>
          <w:szCs w:val="11"/>
        </w:rPr>
        <w:t>s</w:t>
      </w:r>
      <w:r>
        <w:rPr>
          <w:rFonts w:cs="Arial" w:hAnsi="Arial" w:eastAsia="Arial" w:ascii="Arial"/>
          <w:color w:val="404041"/>
          <w:w w:val="100"/>
          <w:sz w:val="11"/>
          <w:szCs w:val="11"/>
        </w:rPr>
        <w:t>                                                             </w:t>
      </w:r>
      <w:r>
        <w:rPr>
          <w:rFonts w:cs="Arial" w:hAnsi="Arial" w:eastAsia="Arial" w:ascii="Arial"/>
          <w:color w:val="404041"/>
          <w:w w:val="78"/>
          <w:sz w:val="11"/>
          <w:szCs w:val="11"/>
        </w:rPr>
        <w:t>C</w:t>
      </w:r>
      <w:r>
        <w:rPr>
          <w:rFonts w:cs="Arial" w:hAnsi="Arial" w:eastAsia="Arial" w:ascii="Arial"/>
          <w:color w:val="2E2C2F"/>
          <w:w w:val="117"/>
          <w:sz w:val="11"/>
          <w:szCs w:val="11"/>
        </w:rPr>
        <w:t>o</w:t>
      </w:r>
      <w:r>
        <w:rPr>
          <w:rFonts w:cs="Arial" w:hAnsi="Arial" w:eastAsia="Arial" w:ascii="Arial"/>
          <w:color w:val="2E2C2F"/>
          <w:w w:val="109"/>
          <w:sz w:val="11"/>
          <w:szCs w:val="11"/>
        </w:rPr>
        <w:t>n</w:t>
      </w:r>
      <w:r>
        <w:rPr>
          <w:rFonts w:cs="Arial" w:hAnsi="Arial" w:eastAsia="Arial" w:ascii="Arial"/>
          <w:color w:val="2E2C2F"/>
          <w:w w:val="157"/>
          <w:sz w:val="11"/>
          <w:szCs w:val="11"/>
        </w:rPr>
        <w:t>t</w:t>
      </w:r>
      <w:r>
        <w:rPr>
          <w:rFonts w:cs="Arial" w:hAnsi="Arial" w:eastAsia="Arial" w:ascii="Arial"/>
          <w:color w:val="2E2C2F"/>
          <w:w w:val="131"/>
          <w:sz w:val="11"/>
          <w:szCs w:val="11"/>
        </w:rPr>
        <w:t>r</w:t>
      </w:r>
      <w:r>
        <w:rPr>
          <w:rFonts w:cs="Arial" w:hAnsi="Arial" w:eastAsia="Arial" w:ascii="Arial"/>
          <w:color w:val="2E2C2F"/>
          <w:w w:val="86"/>
          <w:sz w:val="11"/>
          <w:szCs w:val="11"/>
        </w:rPr>
        <w:t>a</w:t>
      </w:r>
      <w:r>
        <w:rPr>
          <w:rFonts w:cs="Arial" w:hAnsi="Arial" w:eastAsia="Arial" w:ascii="Arial"/>
          <w:color w:val="2E2C2F"/>
          <w:w w:val="173"/>
          <w:sz w:val="11"/>
          <w:szCs w:val="11"/>
        </w:rPr>
        <w:t>t</w:t>
      </w:r>
      <w:r>
        <w:rPr>
          <w:rFonts w:cs="Arial" w:hAnsi="Arial" w:eastAsia="Arial" w:ascii="Arial"/>
          <w:color w:val="2E2C2F"/>
          <w:w w:val="94"/>
          <w:sz w:val="11"/>
          <w:szCs w:val="11"/>
        </w:rPr>
        <w:t>a</w:t>
      </w:r>
      <w:r>
        <w:rPr>
          <w:rFonts w:cs="Arial" w:hAnsi="Arial" w:eastAsia="Arial" w:ascii="Arial"/>
          <w:color w:val="2E2C2F"/>
          <w:w w:val="117"/>
          <w:sz w:val="11"/>
          <w:szCs w:val="11"/>
        </w:rPr>
        <w:t>d</w:t>
      </w:r>
      <w:r>
        <w:rPr>
          <w:rFonts w:cs="Arial" w:hAnsi="Arial" w:eastAsia="Arial" w:ascii="Arial"/>
          <w:color w:val="2E2C2F"/>
          <w:w w:val="102"/>
          <w:sz w:val="11"/>
          <w:szCs w:val="11"/>
        </w:rPr>
        <w:t>a</w:t>
      </w:r>
      <w:r>
        <w:rPr>
          <w:rFonts w:cs="Arial" w:hAnsi="Arial" w:eastAsia="Arial" w:ascii="Arial"/>
          <w:color w:val="2E2C2F"/>
          <w:w w:val="100"/>
          <w:sz w:val="11"/>
          <w:szCs w:val="11"/>
        </w:rPr>
        <w:t>     </w:t>
      </w:r>
      <w:r>
        <w:rPr>
          <w:rFonts w:cs="Arial" w:hAnsi="Arial" w:eastAsia="Arial" w:ascii="Arial"/>
          <w:color w:val="2E2C2F"/>
          <w:spacing w:val="9"/>
          <w:w w:val="100"/>
          <w:sz w:val="11"/>
          <w:szCs w:val="11"/>
        </w:rPr>
        <w:t> </w:t>
      </w:r>
      <w:r>
        <w:rPr>
          <w:rFonts w:cs="Arial" w:hAnsi="Arial" w:eastAsia="Arial" w:ascii="Arial"/>
          <w:b/>
          <w:color w:val="2E2C2F"/>
          <w:spacing w:val="0"/>
          <w:w w:val="86"/>
          <w:sz w:val="10"/>
          <w:szCs w:val="10"/>
        </w:rPr>
        <w:t>C</w:t>
      </w:r>
      <w:r>
        <w:rPr>
          <w:rFonts w:cs="Arial" w:hAnsi="Arial" w:eastAsia="Arial" w:ascii="Arial"/>
          <w:b/>
          <w:color w:val="2E2C2F"/>
          <w:spacing w:val="0"/>
          <w:w w:val="118"/>
          <w:sz w:val="10"/>
          <w:szCs w:val="10"/>
        </w:rPr>
        <w:t>o</w:t>
      </w:r>
      <w:r>
        <w:rPr>
          <w:rFonts w:cs="Arial" w:hAnsi="Arial" w:eastAsia="Arial" w:ascii="Arial"/>
          <w:b/>
          <w:color w:val="2E2C2F"/>
          <w:spacing w:val="0"/>
          <w:w w:val="110"/>
          <w:sz w:val="10"/>
          <w:szCs w:val="10"/>
        </w:rPr>
        <w:t>n</w:t>
      </w:r>
      <w:r>
        <w:rPr>
          <w:rFonts w:cs="Arial" w:hAnsi="Arial" w:eastAsia="Arial" w:ascii="Arial"/>
          <w:b/>
          <w:color w:val="404041"/>
          <w:spacing w:val="0"/>
          <w:w w:val="95"/>
          <w:sz w:val="10"/>
          <w:szCs w:val="10"/>
        </w:rPr>
        <w:t>s</w:t>
      </w:r>
      <w:r>
        <w:rPr>
          <w:rFonts w:cs="Arial" w:hAnsi="Arial" w:eastAsia="Arial" w:ascii="Arial"/>
          <w:b/>
          <w:color w:val="2E2C2F"/>
          <w:spacing w:val="0"/>
          <w:w w:val="144"/>
          <w:sz w:val="10"/>
          <w:szCs w:val="10"/>
        </w:rPr>
        <w:t>t</w:t>
      </w:r>
      <w:r>
        <w:rPr>
          <w:rFonts w:cs="Arial" w:hAnsi="Arial" w:eastAsia="Arial" w:ascii="Arial"/>
          <w:b/>
          <w:color w:val="2E2C2F"/>
          <w:spacing w:val="0"/>
          <w:w w:val="111"/>
          <w:sz w:val="10"/>
          <w:szCs w:val="10"/>
        </w:rPr>
        <w:t>r</w:t>
      </w:r>
      <w:r>
        <w:rPr>
          <w:rFonts w:cs="Arial" w:hAnsi="Arial" w:eastAsia="Arial" w:ascii="Arial"/>
          <w:b/>
          <w:color w:val="2E2C2F"/>
          <w:spacing w:val="0"/>
          <w:w w:val="110"/>
          <w:sz w:val="10"/>
          <w:szCs w:val="10"/>
        </w:rPr>
        <w:t>u</w:t>
      </w:r>
      <w:r>
        <w:rPr>
          <w:rFonts w:cs="Arial" w:hAnsi="Arial" w:eastAsia="Arial" w:ascii="Arial"/>
          <w:b/>
          <w:color w:val="2E2C2F"/>
          <w:spacing w:val="0"/>
          <w:w w:val="103"/>
          <w:sz w:val="10"/>
          <w:szCs w:val="10"/>
        </w:rPr>
        <w:t>cc</w:t>
      </w:r>
      <w:r>
        <w:rPr>
          <w:rFonts w:cs="Arial" w:hAnsi="Arial" w:eastAsia="Arial" w:ascii="Arial"/>
          <w:b/>
          <w:color w:val="2E2C2F"/>
          <w:spacing w:val="0"/>
          <w:w w:val="104"/>
          <w:sz w:val="10"/>
          <w:szCs w:val="10"/>
        </w:rPr>
        <w:t>i</w:t>
      </w:r>
      <w:r>
        <w:rPr>
          <w:rFonts w:cs="Arial" w:hAnsi="Arial" w:eastAsia="Arial" w:ascii="Arial"/>
          <w:b/>
          <w:color w:val="2E2C2F"/>
          <w:spacing w:val="0"/>
          <w:w w:val="118"/>
          <w:sz w:val="10"/>
          <w:szCs w:val="10"/>
        </w:rPr>
        <w:t>o</w:t>
      </w:r>
      <w:r>
        <w:rPr>
          <w:rFonts w:cs="Arial" w:hAnsi="Arial" w:eastAsia="Arial" w:ascii="Arial"/>
          <w:b/>
          <w:color w:val="2E2C2F"/>
          <w:spacing w:val="0"/>
          <w:w w:val="110"/>
          <w:sz w:val="10"/>
          <w:szCs w:val="10"/>
        </w:rPr>
        <w:t>n</w:t>
      </w:r>
      <w:r>
        <w:rPr>
          <w:rFonts w:cs="Arial" w:hAnsi="Arial" w:eastAsia="Arial" w:ascii="Arial"/>
          <w:b/>
          <w:color w:val="2E2C2F"/>
          <w:spacing w:val="11"/>
          <w:w w:val="100"/>
          <w:sz w:val="10"/>
          <w:szCs w:val="10"/>
        </w:rPr>
        <w:t> </w:t>
      </w:r>
      <w:r>
        <w:rPr>
          <w:rFonts w:cs="Arial" w:hAnsi="Arial" w:eastAsia="Arial" w:ascii="Arial"/>
          <w:b/>
          <w:color w:val="404041"/>
          <w:spacing w:val="0"/>
          <w:w w:val="77"/>
          <w:sz w:val="10"/>
          <w:szCs w:val="10"/>
        </w:rPr>
        <w:t>s</w:t>
      </w:r>
      <w:r>
        <w:rPr>
          <w:rFonts w:cs="Arial" w:hAnsi="Arial" w:eastAsia="Arial" w:ascii="Arial"/>
          <w:b/>
          <w:color w:val="2E2C2F"/>
          <w:spacing w:val="0"/>
          <w:w w:val="112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00"/>
          <w:sz w:val="10"/>
          <w:szCs w:val="10"/>
        </w:rPr>
        <w:t>                                                  </w:t>
      </w:r>
      <w:r>
        <w:rPr>
          <w:rFonts w:cs="Arial" w:hAnsi="Arial" w:eastAsia="Arial" w:ascii="Arial"/>
          <w:b/>
          <w:color w:val="2E2C2F"/>
          <w:spacing w:val="9"/>
          <w:w w:val="100"/>
          <w:sz w:val="10"/>
          <w:szCs w:val="10"/>
        </w:rPr>
        <w:t> 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$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4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80</w:t>
      </w:r>
      <w:r>
        <w:rPr>
          <w:rFonts w:cs="Arial" w:hAnsi="Arial" w:eastAsia="Arial" w:ascii="Arial"/>
          <w:color w:val="404041"/>
          <w:spacing w:val="0"/>
          <w:w w:val="100"/>
          <w:sz w:val="11"/>
          <w:szCs w:val="11"/>
        </w:rPr>
        <w:t>,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0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0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0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                                       </w:t>
      </w:r>
      <w:r>
        <w:rPr>
          <w:rFonts w:cs="Arial" w:hAnsi="Arial" w:eastAsia="Arial" w:ascii="Arial"/>
          <w:color w:val="2E2C2F"/>
          <w:spacing w:val="24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89"/>
          <w:position w:val="1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0"/>
          <w:w w:val="117"/>
          <w:position w:val="1"/>
          <w:sz w:val="11"/>
          <w:szCs w:val="11"/>
        </w:rPr>
        <w:t>b</w:t>
      </w:r>
      <w:r>
        <w:rPr>
          <w:rFonts w:cs="Arial" w:hAnsi="Arial" w:eastAsia="Arial" w:ascii="Arial"/>
          <w:color w:val="191919"/>
          <w:spacing w:val="0"/>
          <w:w w:val="131"/>
          <w:position w:val="1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94"/>
          <w:position w:val="1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00"/>
          <w:position w:val="1"/>
          <w:sz w:val="11"/>
          <w:szCs w:val="11"/>
        </w:rPr>
        <w:t>             </w:t>
      </w:r>
      <w:r>
        <w:rPr>
          <w:rFonts w:cs="Arial" w:hAnsi="Arial" w:eastAsia="Arial" w:ascii="Arial"/>
          <w:color w:val="2E2C2F"/>
          <w:spacing w:val="-4"/>
          <w:w w:val="100"/>
          <w:position w:val="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78"/>
          <w:position w:val="1"/>
          <w:sz w:val="11"/>
          <w:szCs w:val="11"/>
        </w:rPr>
        <w:t>1</w:t>
      </w:r>
      <w:r>
        <w:rPr>
          <w:rFonts w:cs="Arial" w:hAnsi="Arial" w:eastAsia="Arial" w:ascii="Arial"/>
          <w:color w:val="2E2C2F"/>
          <w:spacing w:val="0"/>
          <w:w w:val="117"/>
          <w:position w:val="1"/>
          <w:sz w:val="11"/>
          <w:szCs w:val="11"/>
        </w:rPr>
        <w:t>1</w:t>
      </w:r>
      <w:r>
        <w:rPr>
          <w:rFonts w:cs="Arial" w:hAnsi="Arial" w:eastAsia="Arial" w:ascii="Arial"/>
          <w:color w:val="2E2C2F"/>
          <w:spacing w:val="0"/>
          <w:w w:val="109"/>
          <w:position w:val="1"/>
          <w:sz w:val="11"/>
          <w:szCs w:val="11"/>
        </w:rPr>
        <w:t>6</w:t>
      </w:r>
      <w:r>
        <w:rPr>
          <w:rFonts w:cs="Arial" w:hAnsi="Arial" w:eastAsia="Arial" w:ascii="Arial"/>
          <w:color w:val="2E2C2F"/>
          <w:spacing w:val="0"/>
          <w:w w:val="117"/>
          <w:position w:val="1"/>
          <w:sz w:val="11"/>
          <w:szCs w:val="11"/>
        </w:rPr>
        <w:t>0</w:t>
      </w:r>
      <w:r>
        <w:rPr>
          <w:rFonts w:cs="Arial" w:hAnsi="Arial" w:eastAsia="Arial" w:ascii="Arial"/>
          <w:color w:val="575657"/>
          <w:spacing w:val="0"/>
          <w:w w:val="104"/>
          <w:position w:val="1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102"/>
          <w:position w:val="1"/>
          <w:sz w:val="11"/>
          <w:szCs w:val="11"/>
        </w:rPr>
        <w:t>2</w:t>
      </w:r>
      <w:r>
        <w:rPr>
          <w:rFonts w:cs="Arial" w:hAnsi="Arial" w:eastAsia="Arial" w:ascii="Arial"/>
          <w:color w:val="2E2C2F"/>
          <w:spacing w:val="0"/>
          <w:w w:val="117"/>
          <w:position w:val="1"/>
          <w:sz w:val="11"/>
          <w:szCs w:val="11"/>
        </w:rPr>
        <w:t>2</w:t>
      </w:r>
      <w:r>
        <w:rPr>
          <w:rFonts w:cs="Arial" w:hAnsi="Arial" w:eastAsia="Arial" w:ascii="Arial"/>
          <w:color w:val="2E2C2F"/>
          <w:spacing w:val="0"/>
          <w:w w:val="102"/>
          <w:position w:val="1"/>
          <w:sz w:val="11"/>
          <w:szCs w:val="11"/>
        </w:rPr>
        <w:t>1</w:t>
      </w:r>
      <w:r>
        <w:rPr>
          <w:rFonts w:cs="Arial" w:hAnsi="Arial" w:eastAsia="Arial" w:ascii="Arial"/>
          <w:color w:val="404041"/>
          <w:spacing w:val="0"/>
          <w:w w:val="131"/>
          <w:position w:val="1"/>
          <w:sz w:val="11"/>
          <w:szCs w:val="11"/>
        </w:rPr>
        <w:t>-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1"/>
          <w:szCs w:val="11"/>
        </w:rPr>
        <w:t>                                   </w:t>
      </w:r>
      <w:r>
        <w:rPr>
          <w:rFonts w:cs="Arial" w:hAnsi="Arial" w:eastAsia="Arial" w:ascii="Arial"/>
          <w:color w:val="404041"/>
          <w:spacing w:val="12"/>
          <w:w w:val="100"/>
          <w:position w:val="1"/>
          <w:sz w:val="11"/>
          <w:szCs w:val="11"/>
        </w:rPr>
        <w:t> </w:t>
      </w:r>
      <w:r>
        <w:rPr>
          <w:rFonts w:cs="Arial" w:hAnsi="Arial" w:eastAsia="Arial" w:ascii="Arial"/>
          <w:color w:val="404041"/>
          <w:spacing w:val="0"/>
          <w:w w:val="86"/>
          <w:position w:val="1"/>
          <w:sz w:val="11"/>
          <w:szCs w:val="11"/>
        </w:rPr>
        <w:t>$</w:t>
      </w:r>
      <w:r>
        <w:rPr>
          <w:rFonts w:cs="Arial" w:hAnsi="Arial" w:eastAsia="Arial" w:ascii="Arial"/>
          <w:color w:val="2E2C2F"/>
          <w:spacing w:val="0"/>
          <w:w w:val="117"/>
          <w:position w:val="1"/>
          <w:sz w:val="11"/>
          <w:szCs w:val="11"/>
        </w:rPr>
        <w:t>4</w:t>
      </w:r>
      <w:r>
        <w:rPr>
          <w:rFonts w:cs="Arial" w:hAnsi="Arial" w:eastAsia="Arial" w:ascii="Arial"/>
          <w:color w:val="2E2C2F"/>
          <w:spacing w:val="0"/>
          <w:w w:val="102"/>
          <w:position w:val="1"/>
          <w:sz w:val="11"/>
          <w:szCs w:val="11"/>
        </w:rPr>
        <w:t>8</w:t>
      </w:r>
      <w:r>
        <w:rPr>
          <w:rFonts w:cs="Arial" w:hAnsi="Arial" w:eastAsia="Arial" w:ascii="Arial"/>
          <w:color w:val="2E2C2F"/>
          <w:spacing w:val="0"/>
          <w:w w:val="117"/>
          <w:position w:val="1"/>
          <w:sz w:val="11"/>
          <w:szCs w:val="11"/>
        </w:rPr>
        <w:t>0</w:t>
      </w:r>
      <w:r>
        <w:rPr>
          <w:rFonts w:cs="Arial" w:hAnsi="Arial" w:eastAsia="Arial" w:ascii="Arial"/>
          <w:color w:val="404041"/>
          <w:spacing w:val="0"/>
          <w:w w:val="94"/>
          <w:position w:val="1"/>
          <w:sz w:val="11"/>
          <w:szCs w:val="11"/>
        </w:rPr>
        <w:t>,</w:t>
      </w:r>
      <w:r>
        <w:rPr>
          <w:rFonts w:cs="Arial" w:hAnsi="Arial" w:eastAsia="Arial" w:ascii="Arial"/>
          <w:color w:val="2E2C2F"/>
          <w:spacing w:val="0"/>
          <w:w w:val="117"/>
          <w:position w:val="1"/>
          <w:sz w:val="11"/>
          <w:szCs w:val="11"/>
        </w:rPr>
        <w:t>0</w:t>
      </w:r>
      <w:r>
        <w:rPr>
          <w:rFonts w:cs="Arial" w:hAnsi="Arial" w:eastAsia="Arial" w:ascii="Arial"/>
          <w:color w:val="2E2C2F"/>
          <w:spacing w:val="0"/>
          <w:w w:val="109"/>
          <w:position w:val="1"/>
          <w:sz w:val="11"/>
          <w:szCs w:val="11"/>
        </w:rPr>
        <w:t>0</w:t>
      </w:r>
      <w:r>
        <w:rPr>
          <w:rFonts w:cs="Arial" w:hAnsi="Arial" w:eastAsia="Arial" w:ascii="Arial"/>
          <w:color w:val="2E2C2F"/>
          <w:spacing w:val="0"/>
          <w:w w:val="102"/>
          <w:position w:val="1"/>
          <w:sz w:val="11"/>
          <w:szCs w:val="11"/>
        </w:rPr>
        <w:t>0</w:t>
      </w:r>
      <w:r>
        <w:rPr>
          <w:rFonts w:cs="Arial" w:hAnsi="Arial" w:eastAsia="Arial" w:ascii="Arial"/>
          <w:color w:val="2E2C2F"/>
          <w:spacing w:val="0"/>
          <w:w w:val="102"/>
          <w:position w:val="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100"/>
          <w:position w:val="0"/>
          <w:sz w:val="11"/>
          <w:szCs w:val="11"/>
        </w:rPr>
        <w:t>d</w:t>
      </w:r>
      <w:r>
        <w:rPr>
          <w:rFonts w:cs="Arial" w:hAnsi="Arial" w:eastAsia="Arial" w:ascii="Arial"/>
          <w:color w:val="2E2C2F"/>
          <w:spacing w:val="0"/>
          <w:w w:val="100"/>
          <w:position w:val="0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14"/>
          <w:w w:val="100"/>
          <w:position w:val="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39"/>
          <w:position w:val="0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25"/>
          <w:position w:val="0"/>
          <w:sz w:val="11"/>
          <w:szCs w:val="11"/>
        </w:rPr>
        <w:t>o</w:t>
      </w:r>
      <w:r>
        <w:rPr>
          <w:rFonts w:cs="Arial" w:hAnsi="Arial" w:eastAsia="Arial" w:ascii="Arial"/>
          <w:color w:val="404041"/>
          <w:spacing w:val="0"/>
          <w:w w:val="87"/>
          <w:position w:val="0"/>
          <w:sz w:val="11"/>
          <w:szCs w:val="11"/>
        </w:rPr>
        <w:t>s</w:t>
      </w:r>
      <w:r>
        <w:rPr>
          <w:rFonts w:cs="Arial" w:hAnsi="Arial" w:eastAsia="Arial" w:ascii="Arial"/>
          <w:color w:val="404041"/>
          <w:spacing w:val="0"/>
          <w:w w:val="100"/>
          <w:position w:val="0"/>
          <w:sz w:val="11"/>
          <w:szCs w:val="11"/>
        </w:rPr>
        <w:t> </w:t>
      </w:r>
      <w:r>
        <w:rPr>
          <w:rFonts w:cs="Arial" w:hAnsi="Arial" w:eastAsia="Arial" w:ascii="Arial"/>
          <w:color w:val="404041"/>
          <w:spacing w:val="-13"/>
          <w:w w:val="100"/>
          <w:position w:val="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99"/>
          <w:position w:val="0"/>
          <w:sz w:val="11"/>
          <w:szCs w:val="11"/>
        </w:rPr>
        <w:t>M</w:t>
      </w:r>
      <w:r>
        <w:rPr>
          <w:rFonts w:cs="Arial" w:hAnsi="Arial" w:eastAsia="Arial" w:ascii="Arial"/>
          <w:color w:val="2E2C2F"/>
          <w:spacing w:val="0"/>
          <w:w w:val="109"/>
          <w:position w:val="0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10"/>
          <w:position w:val="0"/>
          <w:sz w:val="11"/>
          <w:szCs w:val="11"/>
        </w:rPr>
        <w:t>m</w:t>
      </w:r>
      <w:r>
        <w:rPr>
          <w:rFonts w:cs="Arial" w:hAnsi="Arial" w:eastAsia="Arial" w:ascii="Arial"/>
          <w:color w:val="2E2C2F"/>
          <w:spacing w:val="0"/>
          <w:w w:val="117"/>
          <w:position w:val="0"/>
          <w:sz w:val="11"/>
          <w:szCs w:val="11"/>
        </w:rPr>
        <w:t>b</w:t>
      </w:r>
      <w:r>
        <w:rPr>
          <w:rFonts w:cs="Arial" w:hAnsi="Arial" w:eastAsia="Arial" w:ascii="Arial"/>
          <w:color w:val="2E2C2F"/>
          <w:spacing w:val="0"/>
          <w:w w:val="144"/>
          <w:position w:val="0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98"/>
          <w:position w:val="0"/>
          <w:sz w:val="11"/>
          <w:szCs w:val="11"/>
        </w:rPr>
        <w:t>i</w:t>
      </w:r>
      <w:r>
        <w:rPr>
          <w:rFonts w:cs="Arial" w:hAnsi="Arial" w:eastAsia="Arial" w:ascii="Arial"/>
          <w:color w:val="191919"/>
          <w:spacing w:val="0"/>
          <w:w w:val="117"/>
          <w:position w:val="0"/>
          <w:sz w:val="11"/>
          <w:szCs w:val="11"/>
        </w:rPr>
        <w:t>ll</w:t>
      </w:r>
      <w:r>
        <w:rPr>
          <w:rFonts w:cs="Arial" w:hAnsi="Arial" w:eastAsia="Arial" w:ascii="Arial"/>
          <w:color w:val="404041"/>
          <w:spacing w:val="0"/>
          <w:w w:val="117"/>
          <w:position w:val="0"/>
          <w:sz w:val="11"/>
          <w:szCs w:val="11"/>
        </w:rPr>
        <w:t>o</w:t>
      </w:r>
      <w:r>
        <w:rPr>
          <w:rFonts w:cs="Arial" w:hAnsi="Arial" w:eastAsia="Arial" w:ascii="Arial"/>
          <w:color w:val="404041"/>
          <w:spacing w:val="0"/>
          <w:w w:val="96"/>
          <w:position w:val="0"/>
          <w:sz w:val="11"/>
          <w:szCs w:val="11"/>
        </w:rPr>
        <w:t>s</w:t>
      </w:r>
      <w:r>
        <w:rPr>
          <w:rFonts w:cs="Arial" w:hAnsi="Arial" w:eastAsia="Arial" w:ascii="Arial"/>
          <w:color w:val="404041"/>
          <w:spacing w:val="0"/>
          <w:w w:val="100"/>
          <w:position w:val="0"/>
          <w:sz w:val="11"/>
          <w:szCs w:val="11"/>
        </w:rPr>
        <w:t>                </w:t>
      </w:r>
      <w:r>
        <w:rPr>
          <w:rFonts w:cs="Arial" w:hAnsi="Arial" w:eastAsia="Arial" w:ascii="Arial"/>
          <w:color w:val="404041"/>
          <w:spacing w:val="5"/>
          <w:w w:val="100"/>
          <w:position w:val="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100"/>
          <w:position w:val="0"/>
          <w:sz w:val="11"/>
          <w:szCs w:val="11"/>
        </w:rPr>
        <w:t>M</w:t>
      </w:r>
      <w:r>
        <w:rPr>
          <w:rFonts w:cs="Arial" w:hAnsi="Arial" w:eastAsia="Arial" w:ascii="Arial"/>
          <w:color w:val="2E2C2F"/>
          <w:spacing w:val="0"/>
          <w:w w:val="100"/>
          <w:position w:val="0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0"/>
          <w:w w:val="100"/>
          <w:position w:val="0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100"/>
          <w:position w:val="0"/>
          <w:sz w:val="11"/>
          <w:szCs w:val="11"/>
        </w:rPr>
        <w:t>e</w:t>
      </w:r>
      <w:r>
        <w:rPr>
          <w:rFonts w:cs="Arial" w:hAnsi="Arial" w:eastAsia="Arial" w:ascii="Arial"/>
          <w:color w:val="191919"/>
          <w:spacing w:val="0"/>
          <w:w w:val="100"/>
          <w:position w:val="0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00"/>
          <w:position w:val="0"/>
          <w:sz w:val="11"/>
          <w:szCs w:val="11"/>
        </w:rPr>
        <w:t>o</w:t>
      </w:r>
      <w:r>
        <w:rPr>
          <w:rFonts w:cs="Arial" w:hAnsi="Arial" w:eastAsia="Arial" w:ascii="Arial"/>
          <w:color w:val="404041"/>
          <w:spacing w:val="0"/>
          <w:w w:val="100"/>
          <w:position w:val="0"/>
          <w:sz w:val="11"/>
          <w:szCs w:val="11"/>
        </w:rPr>
        <w:t>s</w:t>
      </w:r>
      <w:r>
        <w:rPr>
          <w:rFonts w:cs="Arial" w:hAnsi="Arial" w:eastAsia="Arial" w:ascii="Arial"/>
          <w:color w:val="404041"/>
          <w:spacing w:val="0"/>
          <w:w w:val="100"/>
          <w:position w:val="0"/>
          <w:sz w:val="11"/>
          <w:szCs w:val="11"/>
        </w:rPr>
        <w:t> </w:t>
      </w:r>
      <w:r>
        <w:rPr>
          <w:rFonts w:cs="Arial" w:hAnsi="Arial" w:eastAsia="Arial" w:ascii="Arial"/>
          <w:color w:val="404041"/>
          <w:spacing w:val="16"/>
          <w:w w:val="100"/>
          <w:position w:val="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65"/>
          <w:position w:val="0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09"/>
          <w:position w:val="0"/>
          <w:sz w:val="11"/>
          <w:szCs w:val="11"/>
        </w:rPr>
        <w:t>n</w:t>
      </w:r>
      <w:r>
        <w:rPr>
          <w:rFonts w:cs="Arial" w:hAnsi="Arial" w:eastAsia="Arial" w:ascii="Arial"/>
          <w:color w:val="2E2C2F"/>
          <w:spacing w:val="13"/>
          <w:w w:val="100"/>
          <w:position w:val="0"/>
          <w:sz w:val="11"/>
          <w:szCs w:val="11"/>
        </w:rPr>
        <w:t> </w:t>
      </w:r>
      <w:r>
        <w:rPr>
          <w:rFonts w:cs="Arial" w:hAnsi="Arial" w:eastAsia="Arial" w:ascii="Arial"/>
          <w:color w:val="404041"/>
          <w:spacing w:val="0"/>
          <w:w w:val="72"/>
          <w:position w:val="0"/>
          <w:sz w:val="11"/>
          <w:szCs w:val="11"/>
        </w:rPr>
        <w:t>C</w:t>
      </w:r>
      <w:r>
        <w:rPr>
          <w:rFonts w:cs="Arial" w:hAnsi="Arial" w:eastAsia="Arial" w:ascii="Arial"/>
          <w:color w:val="404041"/>
          <w:spacing w:val="0"/>
          <w:w w:val="109"/>
          <w:position w:val="0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02"/>
          <w:position w:val="0"/>
          <w:sz w:val="11"/>
          <w:szCs w:val="11"/>
        </w:rPr>
        <w:t>d</w:t>
      </w:r>
      <w:r>
        <w:rPr>
          <w:rFonts w:cs="Arial" w:hAnsi="Arial" w:eastAsia="Arial" w:ascii="Arial"/>
          <w:color w:val="2E2C2F"/>
          <w:spacing w:val="0"/>
          <w:w w:val="144"/>
          <w:position w:val="0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109"/>
          <w:position w:val="0"/>
          <w:sz w:val="11"/>
          <w:szCs w:val="11"/>
        </w:rPr>
        <w:t>o</w:t>
      </w:r>
      <w:r>
        <w:rPr>
          <w:rFonts w:cs="Arial" w:hAnsi="Arial" w:eastAsia="Arial" w:ascii="Arial"/>
          <w:color w:val="404041"/>
          <w:spacing w:val="0"/>
          <w:w w:val="96"/>
          <w:position w:val="0"/>
          <w:sz w:val="11"/>
          <w:szCs w:val="11"/>
        </w:rPr>
        <w:t>s</w:t>
      </w:r>
      <w:r>
        <w:rPr>
          <w:rFonts w:cs="Arial" w:hAnsi="Arial" w:eastAsia="Arial" w:ascii="Arial"/>
          <w:color w:val="404041"/>
          <w:spacing w:val="0"/>
          <w:w w:val="100"/>
          <w:position w:val="0"/>
          <w:sz w:val="11"/>
          <w:szCs w:val="11"/>
        </w:rPr>
        <w:t>                                               </w:t>
      </w:r>
      <w:r>
        <w:rPr>
          <w:rFonts w:cs="Arial" w:hAnsi="Arial" w:eastAsia="Arial" w:ascii="Arial"/>
          <w:color w:val="404041"/>
          <w:spacing w:val="-12"/>
          <w:w w:val="100"/>
          <w:position w:val="0"/>
          <w:sz w:val="11"/>
          <w:szCs w:val="11"/>
        </w:rPr>
        <w:t> </w:t>
      </w:r>
      <w:r>
        <w:rPr>
          <w:rFonts w:cs="Arial" w:hAnsi="Arial" w:eastAsia="Arial" w:ascii="Arial"/>
          <w:b/>
          <w:color w:val="2E2C2F"/>
          <w:spacing w:val="0"/>
          <w:w w:val="109"/>
          <w:position w:val="0"/>
          <w:sz w:val="10"/>
          <w:szCs w:val="10"/>
        </w:rPr>
        <w:t>M</w:t>
      </w:r>
      <w:r>
        <w:rPr>
          <w:rFonts w:cs="Arial" w:hAnsi="Arial" w:eastAsia="Arial" w:ascii="Arial"/>
          <w:b/>
          <w:color w:val="2E2C2F"/>
          <w:spacing w:val="0"/>
          <w:w w:val="125"/>
          <w:position w:val="0"/>
          <w:sz w:val="10"/>
          <w:szCs w:val="10"/>
        </w:rPr>
        <w:t>o</w:t>
      </w:r>
      <w:r>
        <w:rPr>
          <w:rFonts w:cs="Arial" w:hAnsi="Arial" w:eastAsia="Arial" w:ascii="Arial"/>
          <w:b/>
          <w:color w:val="2E2C2F"/>
          <w:spacing w:val="0"/>
          <w:w w:val="123"/>
          <w:position w:val="0"/>
          <w:sz w:val="10"/>
          <w:szCs w:val="10"/>
        </w:rPr>
        <w:t>r</w:t>
      </w:r>
      <w:r>
        <w:rPr>
          <w:rFonts w:cs="Arial" w:hAnsi="Arial" w:eastAsia="Arial" w:ascii="Arial"/>
          <w:b/>
          <w:color w:val="2E2C2F"/>
          <w:spacing w:val="0"/>
          <w:w w:val="120"/>
          <w:position w:val="0"/>
          <w:sz w:val="10"/>
          <w:szCs w:val="10"/>
        </w:rPr>
        <w:t>e</w:t>
      </w:r>
      <w:r>
        <w:rPr>
          <w:rFonts w:cs="Arial" w:hAnsi="Arial" w:eastAsia="Arial" w:ascii="Arial"/>
          <w:b/>
          <w:color w:val="2E2C2F"/>
          <w:spacing w:val="0"/>
          <w:w w:val="86"/>
          <w:position w:val="0"/>
          <w:sz w:val="10"/>
          <w:szCs w:val="10"/>
        </w:rPr>
        <w:t>l</w:t>
      </w:r>
      <w:r>
        <w:rPr>
          <w:rFonts w:cs="Arial" w:hAnsi="Arial" w:eastAsia="Arial" w:ascii="Arial"/>
          <w:b/>
          <w:color w:val="2E2C2F"/>
          <w:spacing w:val="0"/>
          <w:w w:val="125"/>
          <w:position w:val="0"/>
          <w:sz w:val="10"/>
          <w:szCs w:val="10"/>
        </w:rPr>
        <w:t>o</w:t>
      </w:r>
      <w:r>
        <w:rPr>
          <w:rFonts w:cs="Arial" w:hAnsi="Arial" w:eastAsia="Arial" w:ascii="Arial"/>
          <w:b/>
          <w:color w:val="404041"/>
          <w:spacing w:val="0"/>
          <w:w w:val="86"/>
          <w:position w:val="0"/>
          <w:sz w:val="10"/>
          <w:szCs w:val="10"/>
        </w:rPr>
        <w:t>s</w:t>
      </w:r>
      <w:r>
        <w:rPr>
          <w:rFonts w:cs="Arial" w:hAnsi="Arial" w:eastAsia="Arial" w:ascii="Arial"/>
          <w:b/>
          <w:color w:val="404041"/>
          <w:spacing w:val="0"/>
          <w:w w:val="100"/>
          <w:position w:val="0"/>
          <w:sz w:val="10"/>
          <w:szCs w:val="10"/>
        </w:rPr>
        <w:t> </w:t>
      </w:r>
      <w:r>
        <w:rPr>
          <w:rFonts w:cs="Arial" w:hAnsi="Arial" w:eastAsia="Arial" w:ascii="Arial"/>
          <w:b/>
          <w:color w:val="404041"/>
          <w:spacing w:val="-7"/>
          <w:w w:val="100"/>
          <w:position w:val="0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72"/>
          <w:position w:val="0"/>
          <w:sz w:val="10"/>
          <w:szCs w:val="10"/>
        </w:rPr>
        <w:t>E</w:t>
      </w:r>
      <w:r>
        <w:rPr>
          <w:rFonts w:cs="Arial" w:hAnsi="Arial" w:eastAsia="Arial" w:ascii="Arial"/>
          <w:b/>
          <w:color w:val="2E2C2F"/>
          <w:spacing w:val="0"/>
          <w:w w:val="110"/>
          <w:position w:val="0"/>
          <w:sz w:val="10"/>
          <w:szCs w:val="10"/>
        </w:rPr>
        <w:t>n</w:t>
      </w:r>
      <w:r>
        <w:rPr>
          <w:rFonts w:cs="Arial" w:hAnsi="Arial" w:eastAsia="Arial" w:ascii="Arial"/>
          <w:b/>
          <w:color w:val="2E2C2F"/>
          <w:spacing w:val="0"/>
          <w:w w:val="100"/>
          <w:position w:val="0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-12"/>
          <w:w w:val="100"/>
          <w:position w:val="0"/>
          <w:sz w:val="10"/>
          <w:szCs w:val="10"/>
        </w:rPr>
        <w:t> </w:t>
      </w:r>
      <w:r>
        <w:rPr>
          <w:rFonts w:cs="Arial" w:hAnsi="Arial" w:eastAsia="Arial" w:ascii="Arial"/>
          <w:b/>
          <w:color w:val="404041"/>
          <w:spacing w:val="0"/>
          <w:w w:val="86"/>
          <w:position w:val="0"/>
          <w:sz w:val="10"/>
          <w:szCs w:val="10"/>
        </w:rPr>
        <w:t>C</w:t>
      </w:r>
      <w:r>
        <w:rPr>
          <w:rFonts w:cs="Arial" w:hAnsi="Arial" w:eastAsia="Arial" w:ascii="Arial"/>
          <w:b/>
          <w:color w:val="2E2C2F"/>
          <w:spacing w:val="0"/>
          <w:w w:val="112"/>
          <w:position w:val="0"/>
          <w:sz w:val="10"/>
          <w:szCs w:val="10"/>
        </w:rPr>
        <w:t>e</w:t>
      </w:r>
      <w:r>
        <w:rPr>
          <w:rFonts w:cs="Arial" w:hAnsi="Arial" w:eastAsia="Arial" w:ascii="Arial"/>
          <w:b/>
          <w:color w:val="2E2C2F"/>
          <w:spacing w:val="0"/>
          <w:w w:val="110"/>
          <w:position w:val="0"/>
          <w:sz w:val="10"/>
          <w:szCs w:val="10"/>
        </w:rPr>
        <w:t>d</w:t>
      </w:r>
      <w:r>
        <w:rPr>
          <w:rFonts w:cs="Arial" w:hAnsi="Arial" w:eastAsia="Arial" w:ascii="Arial"/>
          <w:b/>
          <w:color w:val="2E2C2F"/>
          <w:spacing w:val="0"/>
          <w:w w:val="135"/>
          <w:position w:val="0"/>
          <w:sz w:val="10"/>
          <w:szCs w:val="10"/>
        </w:rPr>
        <w:t>r</w:t>
      </w:r>
      <w:r>
        <w:rPr>
          <w:rFonts w:cs="Arial" w:hAnsi="Arial" w:eastAsia="Arial" w:ascii="Arial"/>
          <w:b/>
          <w:color w:val="2E2C2F"/>
          <w:spacing w:val="0"/>
          <w:w w:val="118"/>
          <w:position w:val="0"/>
          <w:sz w:val="10"/>
          <w:szCs w:val="10"/>
        </w:rPr>
        <w:t>o</w:t>
      </w:r>
      <w:r>
        <w:rPr>
          <w:rFonts w:cs="Arial" w:hAnsi="Arial" w:eastAsia="Arial" w:ascii="Arial"/>
          <w:b/>
          <w:color w:val="404041"/>
          <w:spacing w:val="0"/>
          <w:w w:val="86"/>
          <w:position w:val="0"/>
          <w:sz w:val="10"/>
          <w:szCs w:val="10"/>
        </w:rPr>
        <w:t>s</w:t>
      </w:r>
      <w:r>
        <w:rPr>
          <w:rFonts w:cs="Arial" w:hAnsi="Arial" w:eastAsia="Arial" w:ascii="Arial"/>
          <w:b/>
          <w:color w:val="404041"/>
          <w:spacing w:val="0"/>
          <w:w w:val="100"/>
          <w:position w:val="0"/>
          <w:sz w:val="10"/>
          <w:szCs w:val="10"/>
        </w:rPr>
        <w:t>                                                                                       </w:t>
      </w:r>
      <w:r>
        <w:rPr>
          <w:rFonts w:cs="Arial" w:hAnsi="Arial" w:eastAsia="Arial" w:ascii="Arial"/>
          <w:b/>
          <w:color w:val="404041"/>
          <w:spacing w:val="7"/>
          <w:w w:val="100"/>
          <w:position w:val="0"/>
          <w:sz w:val="10"/>
          <w:szCs w:val="10"/>
        </w:rPr>
        <w:t> </w:t>
      </w:r>
      <w:r>
        <w:rPr>
          <w:rFonts w:cs="Arial" w:hAnsi="Arial" w:eastAsia="Arial" w:ascii="Arial"/>
          <w:color w:val="2E2C2F"/>
          <w:spacing w:val="0"/>
          <w:w w:val="100"/>
          <w:position w:val="1"/>
          <w:sz w:val="11"/>
          <w:szCs w:val="11"/>
        </w:rPr>
        <w:t>0</w:t>
      </w:r>
      <w:r>
        <w:rPr>
          <w:rFonts w:cs="Arial" w:hAnsi="Arial" w:eastAsia="Arial" w:ascii="Arial"/>
          <w:color w:val="2E2C2F"/>
          <w:spacing w:val="0"/>
          <w:w w:val="100"/>
          <w:position w:val="1"/>
          <w:sz w:val="11"/>
          <w:szCs w:val="11"/>
        </w:rPr>
        <w:t>04</w:t>
      </w:r>
      <w:r>
        <w:rPr>
          <w:rFonts w:cs="Arial" w:hAnsi="Arial" w:eastAsia="Arial" w:ascii="Arial"/>
          <w:color w:val="575657"/>
          <w:spacing w:val="0"/>
          <w:w w:val="100"/>
          <w:position w:val="1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100"/>
          <w:position w:val="1"/>
          <w:sz w:val="11"/>
          <w:szCs w:val="11"/>
        </w:rPr>
        <w:t>18</w:t>
      </w:r>
      <w:r>
        <w:rPr>
          <w:rFonts w:cs="Arial" w:hAnsi="Arial" w:eastAsia="Arial" w:ascii="Arial"/>
          <w:color w:val="2E2C2F"/>
          <w:spacing w:val="0"/>
          <w:w w:val="100"/>
          <w:position w:val="1"/>
          <w:sz w:val="11"/>
          <w:szCs w:val="11"/>
        </w:rPr>
        <w:t>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2E2C2F"/>
          <w:spacing w:val="13"/>
          <w:w w:val="100"/>
          <w:position w:val="1"/>
          <w:sz w:val="11"/>
          <w:szCs w:val="11"/>
        </w:rPr>
        <w:t> </w:t>
      </w:r>
      <w:r>
        <w:rPr>
          <w:rFonts w:cs="Arial" w:hAnsi="Arial" w:eastAsia="Arial" w:ascii="Arial"/>
          <w:color w:val="404041"/>
          <w:spacing w:val="0"/>
          <w:w w:val="94"/>
          <w:position w:val="1"/>
          <w:sz w:val="11"/>
          <w:szCs w:val="11"/>
        </w:rPr>
        <w:t>2</w:t>
      </w:r>
      <w:r>
        <w:rPr>
          <w:rFonts w:cs="Arial" w:hAnsi="Arial" w:eastAsia="Arial" w:ascii="Arial"/>
          <w:color w:val="404041"/>
          <w:spacing w:val="0"/>
          <w:w w:val="109"/>
          <w:position w:val="1"/>
          <w:sz w:val="11"/>
          <w:szCs w:val="11"/>
        </w:rPr>
        <w:t>3</w:t>
      </w:r>
      <w:r>
        <w:rPr>
          <w:rFonts w:cs="Arial" w:hAnsi="Arial" w:eastAsia="Arial" w:ascii="Arial"/>
          <w:color w:val="2E2C2F"/>
          <w:spacing w:val="0"/>
          <w:w w:val="117"/>
          <w:position w:val="1"/>
          <w:sz w:val="11"/>
          <w:szCs w:val="11"/>
        </w:rPr>
        <w:t>0</w:t>
      </w:r>
      <w:r>
        <w:rPr>
          <w:rFonts w:cs="Arial" w:hAnsi="Arial" w:eastAsia="Arial" w:ascii="Arial"/>
          <w:color w:val="575657"/>
          <w:spacing w:val="0"/>
          <w:w w:val="104"/>
          <w:position w:val="1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85"/>
          <w:position w:val="1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17"/>
          <w:position w:val="1"/>
          <w:sz w:val="11"/>
          <w:szCs w:val="11"/>
        </w:rPr>
        <w:t>4</w:t>
      </w:r>
      <w:r>
        <w:rPr>
          <w:rFonts w:cs="Arial" w:hAnsi="Arial" w:eastAsia="Arial" w:ascii="Arial"/>
          <w:color w:val="404041"/>
          <w:spacing w:val="0"/>
          <w:w w:val="109"/>
          <w:position w:val="1"/>
          <w:sz w:val="11"/>
          <w:szCs w:val="11"/>
        </w:rPr>
        <w:t>3</w:t>
      </w:r>
      <w:r>
        <w:rPr>
          <w:rFonts w:cs="Arial" w:hAnsi="Arial" w:eastAsia="Arial" w:ascii="Arial"/>
          <w:color w:val="2E2C2F"/>
          <w:spacing w:val="0"/>
          <w:w w:val="102"/>
          <w:position w:val="1"/>
          <w:sz w:val="11"/>
          <w:szCs w:val="11"/>
        </w:rPr>
        <w:t>1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1"/>
          <w:szCs w:val="11"/>
        </w:rPr>
      </w:r>
    </w:p>
    <w:p>
      <w:pPr>
        <w:rPr>
          <w:rFonts w:cs="Arial" w:hAnsi="Arial" w:eastAsia="Arial" w:ascii="Arial"/>
          <w:sz w:val="11"/>
          <w:szCs w:val="11"/>
        </w:rPr>
        <w:jc w:val="center"/>
        <w:spacing w:lineRule="exact" w:line="80"/>
        <w:ind w:left="6668" w:right="1907"/>
      </w:pP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d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10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c</w:t>
      </w:r>
      <w:r>
        <w:rPr>
          <w:rFonts w:cs="Arial" w:hAnsi="Arial" w:eastAsia="Arial" w:ascii="Arial"/>
          <w:color w:val="404041"/>
          <w:spacing w:val="0"/>
          <w:w w:val="100"/>
          <w:sz w:val="11"/>
          <w:szCs w:val="11"/>
        </w:rPr>
        <w:t>v</w:t>
      </w:r>
      <w:r>
        <w:rPr>
          <w:rFonts w:cs="Arial" w:hAnsi="Arial" w:eastAsia="Arial" w:ascii="Arial"/>
          <w:color w:val="404041"/>
          <w:spacing w:val="0"/>
          <w:w w:val="100"/>
          <w:sz w:val="11"/>
          <w:szCs w:val="11"/>
        </w:rPr>
        <w:t>.</w:t>
      </w:r>
      <w:r>
        <w:rPr>
          <w:rFonts w:cs="Arial" w:hAnsi="Arial" w:eastAsia="Arial" w:ascii="Arial"/>
          <w:color w:val="404041"/>
          <w:spacing w:val="0"/>
          <w:w w:val="100"/>
          <w:sz w:val="11"/>
          <w:szCs w:val="11"/>
        </w:rPr>
        <w:t>                                                                                                        </w:t>
      </w:r>
      <w:r>
        <w:rPr>
          <w:rFonts w:cs="Arial" w:hAnsi="Arial" w:eastAsia="Arial" w:ascii="Arial"/>
          <w:color w:val="404041"/>
          <w:spacing w:val="7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100"/>
          <w:position w:val="1"/>
          <w:sz w:val="11"/>
          <w:szCs w:val="11"/>
        </w:rPr>
        <w:t>T</w:t>
      </w:r>
      <w:r>
        <w:rPr>
          <w:rFonts w:cs="Arial" w:hAnsi="Arial" w:eastAsia="Arial" w:ascii="Arial"/>
          <w:color w:val="404041"/>
          <w:spacing w:val="0"/>
          <w:w w:val="102"/>
          <w:position w:val="1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31"/>
          <w:position w:val="1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110"/>
          <w:position w:val="1"/>
          <w:sz w:val="11"/>
          <w:szCs w:val="11"/>
        </w:rPr>
        <w:t>m</w:t>
      </w:r>
      <w:r>
        <w:rPr>
          <w:rFonts w:cs="Arial" w:hAnsi="Arial" w:eastAsia="Arial" w:ascii="Arial"/>
          <w:color w:val="2E2C2F"/>
          <w:spacing w:val="0"/>
          <w:w w:val="137"/>
          <w:position w:val="1"/>
          <w:sz w:val="11"/>
          <w:szCs w:val="11"/>
        </w:rPr>
        <w:t>i</w:t>
      </w:r>
      <w:r>
        <w:rPr>
          <w:rFonts w:cs="Arial" w:hAnsi="Arial" w:eastAsia="Arial" w:ascii="Arial"/>
          <w:color w:val="2E2C2F"/>
          <w:spacing w:val="0"/>
          <w:w w:val="109"/>
          <w:position w:val="1"/>
          <w:sz w:val="11"/>
          <w:szCs w:val="11"/>
        </w:rPr>
        <w:t>n</w:t>
      </w:r>
      <w:r>
        <w:rPr>
          <w:rFonts w:cs="Arial" w:hAnsi="Arial" w:eastAsia="Arial" w:ascii="Arial"/>
          <w:color w:val="2E2C2F"/>
          <w:spacing w:val="0"/>
          <w:w w:val="102"/>
          <w:position w:val="1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09"/>
          <w:position w:val="1"/>
          <w:sz w:val="11"/>
          <w:szCs w:val="11"/>
        </w:rPr>
        <w:t>da</w:t>
      </w:r>
      <w:r>
        <w:rPr>
          <w:rFonts w:cs="Arial" w:hAnsi="Arial" w:eastAsia="Arial" w:ascii="Arial"/>
          <w:color w:val="404041"/>
          <w:spacing w:val="0"/>
          <w:w w:val="117"/>
          <w:position w:val="1"/>
          <w:sz w:val="11"/>
          <w:szCs w:val="11"/>
        </w:rPr>
        <w:t>)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1"/>
          <w:szCs w:val="11"/>
        </w:rPr>
        <w:t>      </w:t>
      </w:r>
      <w:r>
        <w:rPr>
          <w:rFonts w:cs="Arial" w:hAnsi="Arial" w:eastAsia="Arial" w:ascii="Arial"/>
          <w:color w:val="404041"/>
          <w:spacing w:val="-2"/>
          <w:w w:val="100"/>
          <w:position w:val="1"/>
          <w:sz w:val="11"/>
          <w:szCs w:val="11"/>
        </w:rPr>
        <w:t> </w:t>
      </w:r>
      <w:r>
        <w:rPr>
          <w:rFonts w:cs="Arial" w:hAnsi="Arial" w:eastAsia="Arial" w:ascii="Arial"/>
          <w:color w:val="404041"/>
          <w:spacing w:val="0"/>
          <w:w w:val="86"/>
          <w:position w:val="1"/>
          <w:sz w:val="11"/>
          <w:szCs w:val="11"/>
        </w:rPr>
        <w:t>2</w:t>
      </w:r>
      <w:r>
        <w:rPr>
          <w:rFonts w:cs="Arial" w:hAnsi="Arial" w:eastAsia="Arial" w:ascii="Arial"/>
          <w:color w:val="2E2C2F"/>
          <w:spacing w:val="0"/>
          <w:w w:val="109"/>
          <w:position w:val="1"/>
          <w:sz w:val="11"/>
          <w:szCs w:val="11"/>
        </w:rPr>
        <w:t>06</w:t>
      </w:r>
      <w:r>
        <w:rPr>
          <w:rFonts w:cs="Arial" w:hAnsi="Arial" w:eastAsia="Arial" w:ascii="Arial"/>
          <w:color w:val="404041"/>
          <w:spacing w:val="0"/>
          <w:w w:val="109"/>
          <w:position w:val="1"/>
          <w:sz w:val="11"/>
          <w:szCs w:val="11"/>
        </w:rPr>
        <w:t>2</w:t>
      </w:r>
      <w:r>
        <w:rPr>
          <w:rFonts w:cs="Arial" w:hAnsi="Arial" w:eastAsia="Arial" w:ascii="Arial"/>
          <w:color w:val="404041"/>
          <w:spacing w:val="0"/>
          <w:w w:val="131"/>
          <w:position w:val="1"/>
          <w:sz w:val="11"/>
          <w:szCs w:val="11"/>
        </w:rPr>
        <w:t>-</w:t>
      </w:r>
      <w:r>
        <w:rPr>
          <w:rFonts w:cs="Arial" w:hAnsi="Arial" w:eastAsia="Arial" w:ascii="Arial"/>
          <w:color w:val="404041"/>
          <w:spacing w:val="0"/>
          <w:w w:val="85"/>
          <w:position w:val="1"/>
          <w:sz w:val="11"/>
          <w:szCs w:val="11"/>
        </w:rPr>
        <w:t>E</w:t>
      </w:r>
      <w:r>
        <w:rPr>
          <w:rFonts w:cs="Arial" w:hAnsi="Arial" w:eastAsia="Arial" w:ascii="Arial"/>
          <w:color w:val="575657"/>
          <w:spacing w:val="0"/>
          <w:w w:val="117"/>
          <w:position w:val="1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102"/>
          <w:position w:val="1"/>
          <w:sz w:val="11"/>
          <w:szCs w:val="11"/>
        </w:rPr>
        <w:t>0</w:t>
      </w:r>
      <w:r>
        <w:rPr>
          <w:rFonts w:cs="Arial" w:hAnsi="Arial" w:eastAsia="Arial" w:ascii="Arial"/>
          <w:color w:val="2E2C2F"/>
          <w:spacing w:val="0"/>
          <w:w w:val="109"/>
          <w:position w:val="1"/>
          <w:sz w:val="11"/>
          <w:szCs w:val="11"/>
        </w:rPr>
        <w:t>05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1"/>
          <w:szCs w:val="11"/>
        </w:rPr>
      </w:r>
    </w:p>
    <w:p>
      <w:pPr>
        <w:rPr>
          <w:sz w:val="26"/>
          <w:szCs w:val="26"/>
        </w:rPr>
        <w:jc w:val="left"/>
        <w:spacing w:before="7" w:lineRule="exact" w:line="260"/>
        <w:sectPr>
          <w:type w:val="continuous"/>
          <w:pgSz w:w="15920" w:h="12240" w:orient="landscape"/>
          <w:pgMar w:top="860" w:bottom="280" w:left="1140" w:right="1200"/>
        </w:sectPr>
      </w:pPr>
      <w:r>
        <w:rPr>
          <w:sz w:val="26"/>
          <w:szCs w:val="26"/>
        </w:rPr>
      </w:r>
    </w:p>
    <w:p>
      <w:pPr>
        <w:rPr>
          <w:sz w:val="14"/>
          <w:szCs w:val="14"/>
        </w:rPr>
        <w:jc w:val="left"/>
        <w:spacing w:lineRule="exact" w:line="140"/>
      </w:pPr>
      <w:r>
        <w:rPr>
          <w:sz w:val="14"/>
          <w:szCs w:val="14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lineRule="exact" w:line="60"/>
        <w:ind w:left="1660" w:right="-36"/>
      </w:pPr>
      <w:r>
        <w:rPr>
          <w:rFonts w:cs="Arial" w:hAnsi="Arial" w:eastAsia="Arial" w:ascii="Arial"/>
          <w:b/>
          <w:color w:val="2E2C2F"/>
          <w:w w:val="98"/>
          <w:position w:val="-3"/>
          <w:sz w:val="10"/>
          <w:szCs w:val="10"/>
        </w:rPr>
        <w:t>O</w:t>
      </w:r>
      <w:r>
        <w:rPr>
          <w:rFonts w:cs="Arial" w:hAnsi="Arial" w:eastAsia="Arial" w:ascii="Arial"/>
          <w:b/>
          <w:color w:val="2E2C2F"/>
          <w:w w:val="110"/>
          <w:position w:val="-3"/>
          <w:sz w:val="10"/>
          <w:szCs w:val="10"/>
        </w:rPr>
        <w:t>b</w:t>
      </w:r>
      <w:r>
        <w:rPr>
          <w:rFonts w:cs="Arial" w:hAnsi="Arial" w:eastAsia="Arial" w:ascii="Arial"/>
          <w:b/>
          <w:color w:val="2E2C2F"/>
          <w:w w:val="135"/>
          <w:position w:val="-3"/>
          <w:sz w:val="10"/>
          <w:szCs w:val="10"/>
        </w:rPr>
        <w:t>r</w:t>
      </w:r>
      <w:r>
        <w:rPr>
          <w:rFonts w:cs="Arial" w:hAnsi="Arial" w:eastAsia="Arial" w:ascii="Arial"/>
          <w:b/>
          <w:color w:val="2E2C2F"/>
          <w:w w:val="95"/>
          <w:position w:val="-3"/>
          <w:sz w:val="10"/>
          <w:szCs w:val="10"/>
        </w:rPr>
        <w:t>a</w:t>
      </w:r>
      <w:r>
        <w:rPr>
          <w:rFonts w:cs="Arial" w:hAnsi="Arial" w:eastAsia="Arial" w:ascii="Arial"/>
          <w:b/>
          <w:color w:val="575657"/>
          <w:w w:val="115"/>
          <w:position w:val="-3"/>
          <w:sz w:val="10"/>
          <w:szCs w:val="10"/>
        </w:rPr>
        <w:t>:</w:t>
      </w:r>
      <w:r>
        <w:rPr>
          <w:rFonts w:cs="Arial" w:hAnsi="Arial" w:eastAsia="Arial" w:ascii="Arial"/>
          <w:b/>
          <w:color w:val="575657"/>
          <w:w w:val="100"/>
          <w:position w:val="-3"/>
          <w:sz w:val="10"/>
          <w:szCs w:val="10"/>
        </w:rPr>
        <w:t> </w:t>
      </w:r>
      <w:r>
        <w:rPr>
          <w:rFonts w:cs="Arial" w:hAnsi="Arial" w:eastAsia="Arial" w:ascii="Arial"/>
          <w:b/>
          <w:color w:val="575657"/>
          <w:spacing w:val="-12"/>
          <w:w w:val="100"/>
          <w:position w:val="-3"/>
          <w:sz w:val="10"/>
          <w:szCs w:val="10"/>
        </w:rPr>
        <w:t> </w:t>
      </w:r>
      <w:r>
        <w:rPr>
          <w:rFonts w:cs="Arial" w:hAnsi="Arial" w:eastAsia="Arial" w:ascii="Arial"/>
          <w:b/>
          <w:color w:val="404041"/>
          <w:spacing w:val="0"/>
          <w:w w:val="79"/>
          <w:position w:val="-3"/>
          <w:sz w:val="10"/>
          <w:szCs w:val="10"/>
        </w:rPr>
        <w:t>C</w:t>
      </w:r>
      <w:r>
        <w:rPr>
          <w:rFonts w:cs="Arial" w:hAnsi="Arial" w:eastAsia="Arial" w:ascii="Arial"/>
          <w:b/>
          <w:color w:val="2E2C2F"/>
          <w:spacing w:val="0"/>
          <w:w w:val="118"/>
          <w:position w:val="-3"/>
          <w:sz w:val="10"/>
          <w:szCs w:val="10"/>
        </w:rPr>
        <w:t>o</w:t>
      </w:r>
      <w:r>
        <w:rPr>
          <w:rFonts w:cs="Arial" w:hAnsi="Arial" w:eastAsia="Arial" w:ascii="Arial"/>
          <w:b/>
          <w:color w:val="2E2C2F"/>
          <w:spacing w:val="0"/>
          <w:w w:val="102"/>
          <w:position w:val="-3"/>
          <w:sz w:val="10"/>
          <w:szCs w:val="10"/>
        </w:rPr>
        <w:t>n</w:t>
      </w:r>
      <w:r>
        <w:rPr>
          <w:rFonts w:cs="Arial" w:hAnsi="Arial" w:eastAsia="Arial" w:ascii="Arial"/>
          <w:b/>
          <w:color w:val="2E2C2F"/>
          <w:spacing w:val="0"/>
          <w:w w:val="103"/>
          <w:position w:val="-3"/>
          <w:sz w:val="10"/>
          <w:szCs w:val="10"/>
        </w:rPr>
        <w:t>s</w:t>
      </w:r>
      <w:r>
        <w:rPr>
          <w:rFonts w:cs="Arial" w:hAnsi="Arial" w:eastAsia="Arial" w:ascii="Arial"/>
          <w:b/>
          <w:color w:val="2E2C2F"/>
          <w:spacing w:val="0"/>
          <w:w w:val="129"/>
          <w:position w:val="-3"/>
          <w:sz w:val="10"/>
          <w:szCs w:val="10"/>
        </w:rPr>
        <w:t>t</w:t>
      </w:r>
      <w:r>
        <w:rPr>
          <w:rFonts w:cs="Arial" w:hAnsi="Arial" w:eastAsia="Arial" w:ascii="Arial"/>
          <w:b/>
          <w:color w:val="2E2C2F"/>
          <w:spacing w:val="0"/>
          <w:w w:val="123"/>
          <w:position w:val="-3"/>
          <w:sz w:val="10"/>
          <w:szCs w:val="10"/>
        </w:rPr>
        <w:t>r</w:t>
      </w:r>
      <w:r>
        <w:rPr>
          <w:rFonts w:cs="Arial" w:hAnsi="Arial" w:eastAsia="Arial" w:ascii="Arial"/>
          <w:b/>
          <w:color w:val="2E2C2F"/>
          <w:spacing w:val="0"/>
          <w:w w:val="102"/>
          <w:position w:val="-3"/>
          <w:sz w:val="10"/>
          <w:szCs w:val="10"/>
        </w:rPr>
        <w:t>u</w:t>
      </w:r>
      <w:r>
        <w:rPr>
          <w:rFonts w:cs="Arial" w:hAnsi="Arial" w:eastAsia="Arial" w:ascii="Arial"/>
          <w:b/>
          <w:color w:val="404041"/>
          <w:spacing w:val="0"/>
          <w:w w:val="112"/>
          <w:position w:val="-3"/>
          <w:sz w:val="10"/>
          <w:szCs w:val="10"/>
        </w:rPr>
        <w:t>c</w:t>
      </w:r>
      <w:r>
        <w:rPr>
          <w:rFonts w:cs="Arial" w:hAnsi="Arial" w:eastAsia="Arial" w:ascii="Arial"/>
          <w:b/>
          <w:color w:val="404041"/>
          <w:spacing w:val="0"/>
          <w:w w:val="95"/>
          <w:position w:val="-3"/>
          <w:sz w:val="10"/>
          <w:szCs w:val="10"/>
        </w:rPr>
        <w:t>c</w:t>
      </w:r>
      <w:r>
        <w:rPr>
          <w:rFonts w:cs="Arial" w:hAnsi="Arial" w:eastAsia="Arial" w:ascii="Arial"/>
          <w:b/>
          <w:color w:val="2E2C2F"/>
          <w:spacing w:val="0"/>
          <w:w w:val="86"/>
          <w:position w:val="-3"/>
          <w:sz w:val="10"/>
          <w:szCs w:val="10"/>
        </w:rPr>
        <w:t>i</w:t>
      </w:r>
      <w:r>
        <w:rPr>
          <w:rFonts w:cs="Arial" w:hAnsi="Arial" w:eastAsia="Arial" w:ascii="Arial"/>
          <w:b/>
          <w:color w:val="2E2C2F"/>
          <w:spacing w:val="0"/>
          <w:w w:val="118"/>
          <w:position w:val="-3"/>
          <w:sz w:val="10"/>
          <w:szCs w:val="10"/>
        </w:rPr>
        <w:t>o</w:t>
      </w:r>
      <w:r>
        <w:rPr>
          <w:rFonts w:cs="Arial" w:hAnsi="Arial" w:eastAsia="Arial" w:ascii="Arial"/>
          <w:b/>
          <w:color w:val="2E2C2F"/>
          <w:spacing w:val="0"/>
          <w:w w:val="102"/>
          <w:position w:val="-3"/>
          <w:sz w:val="10"/>
          <w:szCs w:val="10"/>
        </w:rPr>
        <w:t>n</w:t>
      </w:r>
      <w:r>
        <w:rPr>
          <w:rFonts w:cs="Arial" w:hAnsi="Arial" w:eastAsia="Arial" w:ascii="Arial"/>
          <w:b/>
          <w:color w:val="2E2C2F"/>
          <w:spacing w:val="0"/>
          <w:w w:val="100"/>
          <w:position w:val="-3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-7"/>
          <w:w w:val="100"/>
          <w:position w:val="-3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86"/>
          <w:position w:val="-3"/>
          <w:sz w:val="10"/>
          <w:szCs w:val="10"/>
        </w:rPr>
        <w:t>p</w:t>
      </w:r>
      <w:r>
        <w:rPr>
          <w:rFonts w:cs="Arial" w:hAnsi="Arial" w:eastAsia="Arial" w:ascii="Arial"/>
          <w:b/>
          <w:color w:val="2E2C2F"/>
          <w:spacing w:val="0"/>
          <w:w w:val="112"/>
          <w:position w:val="-3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35"/>
          <w:position w:val="-3"/>
          <w:sz w:val="10"/>
          <w:szCs w:val="10"/>
        </w:rPr>
        <w:t>r</w:t>
      </w:r>
      <w:r>
        <w:rPr>
          <w:rFonts w:cs="Arial" w:hAnsi="Arial" w:eastAsia="Arial" w:ascii="Arial"/>
          <w:b/>
          <w:color w:val="2E2C2F"/>
          <w:spacing w:val="0"/>
          <w:w w:val="102"/>
          <w:position w:val="-3"/>
          <w:sz w:val="10"/>
          <w:szCs w:val="10"/>
        </w:rPr>
        <w:t>q</w:t>
      </w:r>
      <w:r>
        <w:rPr>
          <w:rFonts w:cs="Arial" w:hAnsi="Arial" w:eastAsia="Arial" w:ascii="Arial"/>
          <w:b/>
          <w:color w:val="2E2C2F"/>
          <w:spacing w:val="0"/>
          <w:w w:val="118"/>
          <w:position w:val="-3"/>
          <w:sz w:val="10"/>
          <w:szCs w:val="10"/>
        </w:rPr>
        <w:t>u</w:t>
      </w:r>
      <w:r>
        <w:rPr>
          <w:rFonts w:cs="Arial" w:hAnsi="Arial" w:eastAsia="Arial" w:ascii="Arial"/>
          <w:b/>
          <w:color w:val="404041"/>
          <w:spacing w:val="0"/>
          <w:w w:val="120"/>
          <w:position w:val="-3"/>
          <w:sz w:val="10"/>
          <w:szCs w:val="1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0"/>
          <w:szCs w:val="10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before="53"/>
        <w:ind w:right="-36"/>
      </w:pPr>
      <w:r>
        <w:br w:type="column"/>
      </w:r>
      <w:r>
        <w:rPr>
          <w:rFonts w:cs="Arial" w:hAnsi="Arial" w:eastAsia="Arial" w:ascii="Arial"/>
          <w:b/>
          <w:color w:val="404041"/>
          <w:w w:val="98"/>
          <w:sz w:val="10"/>
          <w:szCs w:val="10"/>
        </w:rPr>
        <w:t>O</w:t>
      </w:r>
      <w:r>
        <w:rPr>
          <w:rFonts w:cs="Arial" w:hAnsi="Arial" w:eastAsia="Arial" w:ascii="Arial"/>
          <w:b/>
          <w:color w:val="2E2C2F"/>
          <w:w w:val="110"/>
          <w:sz w:val="10"/>
          <w:szCs w:val="10"/>
        </w:rPr>
        <w:t>b</w:t>
      </w:r>
      <w:r>
        <w:rPr>
          <w:rFonts w:cs="Arial" w:hAnsi="Arial" w:eastAsia="Arial" w:ascii="Arial"/>
          <w:b/>
          <w:color w:val="2E2C2F"/>
          <w:w w:val="135"/>
          <w:sz w:val="10"/>
          <w:szCs w:val="10"/>
        </w:rPr>
        <w:t>r</w:t>
      </w:r>
      <w:r>
        <w:rPr>
          <w:rFonts w:cs="Arial" w:hAnsi="Arial" w:eastAsia="Arial" w:ascii="Arial"/>
          <w:b/>
          <w:color w:val="2E2C2F"/>
          <w:w w:val="95"/>
          <w:sz w:val="10"/>
          <w:szCs w:val="10"/>
        </w:rPr>
        <w:t>a</w:t>
      </w:r>
      <w:r>
        <w:rPr>
          <w:rFonts w:cs="Arial" w:hAnsi="Arial" w:eastAsia="Arial" w:ascii="Arial"/>
          <w:b/>
          <w:color w:val="404041"/>
          <w:w w:val="115"/>
          <w:sz w:val="10"/>
          <w:szCs w:val="10"/>
        </w:rPr>
        <w:t>:</w:t>
      </w:r>
      <w:r>
        <w:rPr>
          <w:rFonts w:cs="Arial" w:hAnsi="Arial" w:eastAsia="Arial" w:ascii="Arial"/>
          <w:b/>
          <w:color w:val="404041"/>
          <w:w w:val="100"/>
          <w:sz w:val="10"/>
          <w:szCs w:val="10"/>
        </w:rPr>
        <w:t> </w:t>
      </w:r>
      <w:r>
        <w:rPr>
          <w:rFonts w:cs="Arial" w:hAnsi="Arial" w:eastAsia="Arial" w:ascii="Arial"/>
          <w:b/>
          <w:color w:val="404041"/>
          <w:spacing w:val="-12"/>
          <w:w w:val="100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86"/>
          <w:sz w:val="10"/>
          <w:szCs w:val="10"/>
        </w:rPr>
        <w:t>C</w:t>
      </w:r>
      <w:r>
        <w:rPr>
          <w:rFonts w:cs="Arial" w:hAnsi="Arial" w:eastAsia="Arial" w:ascii="Arial"/>
          <w:b/>
          <w:color w:val="2E2C2F"/>
          <w:spacing w:val="0"/>
          <w:w w:val="118"/>
          <w:sz w:val="10"/>
          <w:szCs w:val="10"/>
        </w:rPr>
        <w:t>o</w:t>
      </w:r>
      <w:r>
        <w:rPr>
          <w:rFonts w:cs="Arial" w:hAnsi="Arial" w:eastAsia="Arial" w:ascii="Arial"/>
          <w:b/>
          <w:color w:val="2E2C2F"/>
          <w:spacing w:val="0"/>
          <w:w w:val="102"/>
          <w:sz w:val="10"/>
          <w:szCs w:val="10"/>
        </w:rPr>
        <w:t>n</w:t>
      </w:r>
      <w:r>
        <w:rPr>
          <w:rFonts w:cs="Arial" w:hAnsi="Arial" w:eastAsia="Arial" w:ascii="Arial"/>
          <w:b/>
          <w:color w:val="404041"/>
          <w:spacing w:val="0"/>
          <w:w w:val="103"/>
          <w:sz w:val="10"/>
          <w:szCs w:val="10"/>
        </w:rPr>
        <w:t>s</w:t>
      </w:r>
      <w:r>
        <w:rPr>
          <w:rFonts w:cs="Arial" w:hAnsi="Arial" w:eastAsia="Arial" w:ascii="Arial"/>
          <w:b/>
          <w:color w:val="2E2C2F"/>
          <w:spacing w:val="0"/>
          <w:w w:val="129"/>
          <w:sz w:val="10"/>
          <w:szCs w:val="10"/>
        </w:rPr>
        <w:t>t</w:t>
      </w:r>
      <w:r>
        <w:rPr>
          <w:rFonts w:cs="Arial" w:hAnsi="Arial" w:eastAsia="Arial" w:ascii="Arial"/>
          <w:b/>
          <w:color w:val="2E2C2F"/>
          <w:spacing w:val="0"/>
          <w:w w:val="123"/>
          <w:sz w:val="10"/>
          <w:szCs w:val="10"/>
        </w:rPr>
        <w:t>r</w:t>
      </w:r>
      <w:r>
        <w:rPr>
          <w:rFonts w:cs="Arial" w:hAnsi="Arial" w:eastAsia="Arial" w:ascii="Arial"/>
          <w:b/>
          <w:color w:val="2E2C2F"/>
          <w:spacing w:val="0"/>
          <w:w w:val="110"/>
          <w:sz w:val="10"/>
          <w:szCs w:val="10"/>
        </w:rPr>
        <w:t>u</w:t>
      </w:r>
      <w:r>
        <w:rPr>
          <w:rFonts w:cs="Arial" w:hAnsi="Arial" w:eastAsia="Arial" w:ascii="Arial"/>
          <w:b/>
          <w:color w:val="2E2C2F"/>
          <w:spacing w:val="0"/>
          <w:w w:val="103"/>
          <w:sz w:val="10"/>
          <w:szCs w:val="10"/>
        </w:rPr>
        <w:t>cc</w:t>
      </w:r>
      <w:r>
        <w:rPr>
          <w:rFonts w:cs="Arial" w:hAnsi="Arial" w:eastAsia="Arial" w:ascii="Arial"/>
          <w:b/>
          <w:color w:val="2E2C2F"/>
          <w:spacing w:val="0"/>
          <w:w w:val="104"/>
          <w:sz w:val="10"/>
          <w:szCs w:val="10"/>
        </w:rPr>
        <w:t>i</w:t>
      </w:r>
      <w:r>
        <w:rPr>
          <w:rFonts w:cs="Arial" w:hAnsi="Arial" w:eastAsia="Arial" w:ascii="Arial"/>
          <w:b/>
          <w:color w:val="2E2C2F"/>
          <w:spacing w:val="0"/>
          <w:w w:val="118"/>
          <w:sz w:val="10"/>
          <w:szCs w:val="10"/>
        </w:rPr>
        <w:t>o</w:t>
      </w:r>
      <w:r>
        <w:rPr>
          <w:rFonts w:cs="Arial" w:hAnsi="Arial" w:eastAsia="Arial" w:ascii="Arial"/>
          <w:b/>
          <w:color w:val="191919"/>
          <w:spacing w:val="0"/>
          <w:w w:val="110"/>
          <w:sz w:val="10"/>
          <w:szCs w:val="1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10"/>
          <w:szCs w:val="10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br w:type="column"/>
      </w: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spacing w:lineRule="exact" w:line="80"/>
        <w:sectPr>
          <w:type w:val="continuous"/>
          <w:pgSz w:w="15920" w:h="12240" w:orient="landscape"/>
          <w:pgMar w:top="860" w:bottom="280" w:left="1140" w:right="1200"/>
          <w:cols w:num="3" w:equalWidth="off">
            <w:col w:w="3087" w:space="1219"/>
            <w:col w:w="1028" w:space="4932"/>
            <w:col w:w="3314"/>
          </w:cols>
        </w:sectPr>
      </w:pPr>
      <w:r>
        <w:rPr>
          <w:rFonts w:cs="Arial" w:hAnsi="Arial" w:eastAsia="Arial" w:ascii="Arial"/>
          <w:color w:val="2E2C2F"/>
          <w:spacing w:val="0"/>
          <w:w w:val="100"/>
          <w:position w:val="-3"/>
          <w:sz w:val="11"/>
          <w:szCs w:val="11"/>
        </w:rPr>
        <w:t>4</w:t>
      </w:r>
      <w:r>
        <w:rPr>
          <w:rFonts w:cs="Arial" w:hAnsi="Arial" w:eastAsia="Arial" w:ascii="Arial"/>
          <w:color w:val="2E2C2F"/>
          <w:spacing w:val="0"/>
          <w:w w:val="100"/>
          <w:position w:val="-3"/>
          <w:sz w:val="11"/>
          <w:szCs w:val="11"/>
        </w:rPr>
        <w:t>476</w:t>
      </w:r>
      <w:r>
        <w:rPr>
          <w:rFonts w:cs="Arial" w:hAnsi="Arial" w:eastAsia="Arial" w:ascii="Arial"/>
          <w:color w:val="404041"/>
          <w:spacing w:val="0"/>
          <w:w w:val="100"/>
          <w:position w:val="-3"/>
          <w:sz w:val="11"/>
          <w:szCs w:val="11"/>
        </w:rPr>
        <w:t>7</w:t>
      </w:r>
      <w:r>
        <w:rPr>
          <w:rFonts w:cs="Arial" w:hAnsi="Arial" w:eastAsia="Arial" w:ascii="Arial"/>
          <w:color w:val="2E2C2F"/>
          <w:spacing w:val="0"/>
          <w:w w:val="100"/>
          <w:position w:val="-3"/>
          <w:sz w:val="11"/>
          <w:szCs w:val="11"/>
        </w:rPr>
        <w:t>4</w:t>
      </w:r>
      <w:r>
        <w:rPr>
          <w:rFonts w:cs="Arial" w:hAnsi="Arial" w:eastAsia="Arial" w:ascii="Arial"/>
          <w:color w:val="2E2C2F"/>
          <w:spacing w:val="0"/>
          <w:w w:val="100"/>
          <w:position w:val="-3"/>
          <w:sz w:val="11"/>
          <w:szCs w:val="11"/>
        </w:rPr>
        <w:t>  </w:t>
      </w:r>
      <w:r>
        <w:rPr>
          <w:rFonts w:cs="Arial" w:hAnsi="Arial" w:eastAsia="Arial" w:ascii="Arial"/>
          <w:color w:val="2E2C2F"/>
          <w:spacing w:val="10"/>
          <w:w w:val="100"/>
          <w:position w:val="-3"/>
          <w:sz w:val="11"/>
          <w:szCs w:val="11"/>
        </w:rPr>
        <w:t> </w:t>
      </w:r>
      <w:r>
        <w:rPr>
          <w:rFonts w:cs="Arial" w:hAnsi="Arial" w:eastAsia="Arial" w:ascii="Arial"/>
          <w:color w:val="404041"/>
          <w:spacing w:val="0"/>
          <w:w w:val="78"/>
          <w:position w:val="-3"/>
          <w:sz w:val="11"/>
          <w:szCs w:val="11"/>
        </w:rPr>
        <w:t>(</w:t>
      </w:r>
      <w:r>
        <w:rPr>
          <w:rFonts w:cs="Arial" w:hAnsi="Arial" w:eastAsia="Arial" w:ascii="Arial"/>
          <w:color w:val="404041"/>
          <w:spacing w:val="0"/>
          <w:w w:val="78"/>
          <w:position w:val="-3"/>
          <w:sz w:val="11"/>
          <w:szCs w:val="11"/>
        </w:rPr>
        <w:t>        </w:t>
      </w:r>
      <w:r>
        <w:rPr>
          <w:rFonts w:cs="Arial" w:hAnsi="Arial" w:eastAsia="Arial" w:ascii="Arial"/>
          <w:color w:val="404041"/>
          <w:spacing w:val="22"/>
          <w:w w:val="78"/>
          <w:position w:val="-3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78"/>
          <w:position w:val="-3"/>
          <w:sz w:val="11"/>
          <w:szCs w:val="11"/>
        </w:rPr>
        <w:t>1</w:t>
      </w:r>
      <w:r>
        <w:rPr>
          <w:rFonts w:cs="Arial" w:hAnsi="Arial" w:eastAsia="Arial" w:ascii="Arial"/>
          <w:color w:val="404041"/>
          <w:spacing w:val="0"/>
          <w:w w:val="109"/>
          <w:position w:val="-3"/>
          <w:sz w:val="11"/>
          <w:szCs w:val="11"/>
        </w:rPr>
        <w:t>2</w:t>
      </w:r>
      <w:r>
        <w:rPr>
          <w:rFonts w:cs="Arial" w:hAnsi="Arial" w:eastAsia="Arial" w:ascii="Arial"/>
          <w:color w:val="404041"/>
          <w:spacing w:val="0"/>
          <w:w w:val="117"/>
          <w:position w:val="-3"/>
          <w:sz w:val="11"/>
          <w:szCs w:val="11"/>
        </w:rPr>
        <w:t>3</w:t>
      </w:r>
      <w:r>
        <w:rPr>
          <w:rFonts w:cs="Arial" w:hAnsi="Arial" w:eastAsia="Arial" w:ascii="Arial"/>
          <w:color w:val="2E2C2F"/>
          <w:spacing w:val="0"/>
          <w:w w:val="109"/>
          <w:position w:val="-3"/>
          <w:sz w:val="11"/>
          <w:szCs w:val="11"/>
        </w:rPr>
        <w:t>65</w:t>
      </w:r>
      <w:r>
        <w:rPr>
          <w:rFonts w:cs="Arial" w:hAnsi="Arial" w:eastAsia="Arial" w:ascii="Arial"/>
          <w:color w:val="404041"/>
          <w:spacing w:val="0"/>
          <w:w w:val="117"/>
          <w:position w:val="-3"/>
          <w:sz w:val="11"/>
          <w:szCs w:val="11"/>
        </w:rPr>
        <w:t>-</w:t>
      </w:r>
      <w:r>
        <w:rPr>
          <w:rFonts w:cs="Arial" w:hAnsi="Arial" w:eastAsia="Arial" w:ascii="Arial"/>
          <w:color w:val="404041"/>
          <w:spacing w:val="0"/>
          <w:w w:val="109"/>
          <w:position w:val="-3"/>
          <w:sz w:val="11"/>
          <w:szCs w:val="11"/>
        </w:rPr>
        <w:t>6</w:t>
      </w:r>
      <w:r>
        <w:rPr>
          <w:rFonts w:cs="Arial" w:hAnsi="Arial" w:eastAsia="Arial" w:ascii="Arial"/>
          <w:color w:val="2E2C2F"/>
          <w:spacing w:val="0"/>
          <w:w w:val="102"/>
          <w:position w:val="-3"/>
          <w:sz w:val="11"/>
          <w:szCs w:val="11"/>
        </w:rPr>
        <w:t>1</w:t>
      </w:r>
      <w:r>
        <w:rPr>
          <w:rFonts w:cs="Arial" w:hAnsi="Arial" w:eastAsia="Arial" w:ascii="Arial"/>
          <w:color w:val="2E2C2F"/>
          <w:spacing w:val="0"/>
          <w:w w:val="117"/>
          <w:position w:val="-3"/>
          <w:sz w:val="11"/>
          <w:szCs w:val="11"/>
        </w:rPr>
        <w:t>4</w:t>
      </w:r>
      <w:r>
        <w:rPr>
          <w:rFonts w:cs="Arial" w:hAnsi="Arial" w:eastAsia="Arial" w:ascii="Arial"/>
          <w:color w:val="2E2C2F"/>
          <w:spacing w:val="0"/>
          <w:w w:val="109"/>
          <w:position w:val="-3"/>
          <w:sz w:val="11"/>
          <w:szCs w:val="11"/>
        </w:rPr>
        <w:t>0</w:t>
      </w:r>
      <w:r>
        <w:rPr>
          <w:rFonts w:cs="Arial" w:hAnsi="Arial" w:eastAsia="Arial" w:ascii="Arial"/>
          <w:color w:val="575657"/>
          <w:spacing w:val="0"/>
          <w:w w:val="117"/>
          <w:position w:val="-3"/>
          <w:sz w:val="11"/>
          <w:szCs w:val="11"/>
        </w:rPr>
        <w:t>-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1"/>
          <w:szCs w:val="11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spacing w:lineRule="exact" w:line="100"/>
        <w:ind w:left="224"/>
      </w:pPr>
      <w:r>
        <w:rPr>
          <w:rFonts w:cs="Arial" w:hAnsi="Arial" w:eastAsia="Arial" w:ascii="Arial"/>
          <w:b/>
          <w:color w:val="2E2C2F"/>
          <w:w w:val="109"/>
          <w:position w:val="-1"/>
          <w:sz w:val="10"/>
          <w:szCs w:val="10"/>
        </w:rPr>
        <w:t>M</w:t>
      </w:r>
      <w:r>
        <w:rPr>
          <w:rFonts w:cs="Arial" w:hAnsi="Arial" w:eastAsia="Arial" w:ascii="Arial"/>
          <w:b/>
          <w:color w:val="2E2C2F"/>
          <w:w w:val="118"/>
          <w:position w:val="-1"/>
          <w:sz w:val="10"/>
          <w:szCs w:val="10"/>
        </w:rPr>
        <w:t>u</w:t>
      </w:r>
      <w:r>
        <w:rPr>
          <w:rFonts w:cs="Arial" w:hAnsi="Arial" w:eastAsia="Arial" w:ascii="Arial"/>
          <w:b/>
          <w:color w:val="2E2C2F"/>
          <w:w w:val="110"/>
          <w:position w:val="-1"/>
          <w:sz w:val="10"/>
          <w:szCs w:val="10"/>
        </w:rPr>
        <w:t>n</w:t>
      </w:r>
      <w:r>
        <w:rPr>
          <w:rFonts w:cs="Arial" w:hAnsi="Arial" w:eastAsia="Arial" w:ascii="Arial"/>
          <w:b/>
          <w:color w:val="2E2C2F"/>
          <w:w w:val="104"/>
          <w:position w:val="-1"/>
          <w:sz w:val="10"/>
          <w:szCs w:val="10"/>
        </w:rPr>
        <w:t>i</w:t>
      </w:r>
      <w:r>
        <w:rPr>
          <w:rFonts w:cs="Arial" w:hAnsi="Arial" w:eastAsia="Arial" w:ascii="Arial"/>
          <w:b/>
          <w:color w:val="2E2C2F"/>
          <w:w w:val="112"/>
          <w:position w:val="-1"/>
          <w:sz w:val="10"/>
          <w:szCs w:val="10"/>
        </w:rPr>
        <w:t>c</w:t>
      </w:r>
      <w:r>
        <w:rPr>
          <w:rFonts w:cs="Arial" w:hAnsi="Arial" w:eastAsia="Arial" w:ascii="Arial"/>
          <w:b/>
          <w:color w:val="2E2C2F"/>
          <w:w w:val="86"/>
          <w:position w:val="-1"/>
          <w:sz w:val="10"/>
          <w:szCs w:val="10"/>
        </w:rPr>
        <w:t>i</w:t>
      </w:r>
      <w:r>
        <w:rPr>
          <w:rFonts w:cs="Arial" w:hAnsi="Arial" w:eastAsia="Arial" w:ascii="Arial"/>
          <w:b/>
          <w:color w:val="2E2C2F"/>
          <w:w w:val="118"/>
          <w:position w:val="-1"/>
          <w:sz w:val="10"/>
          <w:szCs w:val="10"/>
        </w:rPr>
        <w:t>p</w:t>
      </w:r>
      <w:r>
        <w:rPr>
          <w:rFonts w:cs="Arial" w:hAnsi="Arial" w:eastAsia="Arial" w:ascii="Arial"/>
          <w:b/>
          <w:color w:val="2E2C2F"/>
          <w:w w:val="104"/>
          <w:position w:val="-1"/>
          <w:sz w:val="10"/>
          <w:szCs w:val="10"/>
        </w:rPr>
        <w:t>i</w:t>
      </w:r>
      <w:r>
        <w:rPr>
          <w:rFonts w:cs="Arial" w:hAnsi="Arial" w:eastAsia="Arial" w:ascii="Arial"/>
          <w:b/>
          <w:color w:val="2E2C2F"/>
          <w:w w:val="118"/>
          <w:position w:val="-1"/>
          <w:sz w:val="10"/>
          <w:szCs w:val="10"/>
        </w:rPr>
        <w:t>o</w:t>
      </w:r>
      <w:r>
        <w:rPr>
          <w:rFonts w:cs="Arial" w:hAnsi="Arial" w:eastAsia="Arial" w:ascii="Arial"/>
          <w:b/>
          <w:color w:val="2E2C2F"/>
          <w:spacing w:val="11"/>
          <w:w w:val="100"/>
          <w:position w:val="-1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100"/>
          <w:position w:val="-1"/>
          <w:sz w:val="10"/>
          <w:szCs w:val="10"/>
        </w:rPr>
        <w:t>d</w:t>
      </w:r>
      <w:r>
        <w:rPr>
          <w:rFonts w:cs="Arial" w:hAnsi="Arial" w:eastAsia="Arial" w:ascii="Arial"/>
          <w:b/>
          <w:color w:val="404041"/>
          <w:spacing w:val="0"/>
          <w:w w:val="100"/>
          <w:position w:val="-1"/>
          <w:sz w:val="10"/>
          <w:szCs w:val="10"/>
        </w:rPr>
        <w:t>e</w:t>
      </w:r>
      <w:r>
        <w:rPr>
          <w:rFonts w:cs="Arial" w:hAnsi="Arial" w:eastAsia="Arial" w:ascii="Arial"/>
          <w:b/>
          <w:color w:val="404041"/>
          <w:spacing w:val="23"/>
          <w:w w:val="100"/>
          <w:position w:val="-1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52"/>
          <w:position w:val="-1"/>
          <w:sz w:val="10"/>
          <w:szCs w:val="10"/>
        </w:rPr>
        <w:t>l</w:t>
      </w:r>
      <w:r>
        <w:rPr>
          <w:rFonts w:cs="Arial" w:hAnsi="Arial" w:eastAsia="Arial" w:ascii="Arial"/>
          <w:b/>
          <w:color w:val="404041"/>
          <w:spacing w:val="0"/>
          <w:w w:val="112"/>
          <w:position w:val="-1"/>
          <w:sz w:val="10"/>
          <w:szCs w:val="10"/>
        </w:rPr>
        <w:t>x</w:t>
      </w:r>
      <w:r>
        <w:rPr>
          <w:rFonts w:cs="Arial" w:hAnsi="Arial" w:eastAsia="Arial" w:ascii="Arial"/>
          <w:b/>
          <w:color w:val="2E2C2F"/>
          <w:spacing w:val="0"/>
          <w:w w:val="129"/>
          <w:position w:val="-1"/>
          <w:sz w:val="10"/>
          <w:szCs w:val="10"/>
        </w:rPr>
        <w:t>t</w:t>
      </w:r>
      <w:r>
        <w:rPr>
          <w:rFonts w:cs="Arial" w:hAnsi="Arial" w:eastAsia="Arial" w:ascii="Arial"/>
          <w:b/>
          <w:color w:val="404041"/>
          <w:spacing w:val="0"/>
          <w:w w:val="86"/>
          <w:position w:val="-1"/>
          <w:sz w:val="10"/>
          <w:szCs w:val="10"/>
        </w:rPr>
        <w:t>l</w:t>
      </w:r>
      <w:r>
        <w:rPr>
          <w:rFonts w:cs="Arial" w:hAnsi="Arial" w:eastAsia="Arial" w:ascii="Arial"/>
          <w:b/>
          <w:color w:val="404041"/>
          <w:spacing w:val="0"/>
          <w:w w:val="120"/>
          <w:position w:val="-1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10"/>
          <w:position w:val="-1"/>
          <w:sz w:val="10"/>
          <w:szCs w:val="10"/>
        </w:rPr>
        <w:t>hu</w:t>
      </w:r>
      <w:r>
        <w:rPr>
          <w:rFonts w:cs="Arial" w:hAnsi="Arial" w:eastAsia="Arial" w:ascii="Arial"/>
          <w:b/>
          <w:color w:val="2E2C2F"/>
          <w:spacing w:val="0"/>
          <w:w w:val="112"/>
          <w:position w:val="-1"/>
          <w:sz w:val="10"/>
          <w:szCs w:val="10"/>
        </w:rPr>
        <w:t>a</w:t>
      </w:r>
      <w:r>
        <w:rPr>
          <w:rFonts w:cs="Arial" w:hAnsi="Arial" w:eastAsia="Arial" w:ascii="Arial"/>
          <w:b/>
          <w:color w:val="404041"/>
          <w:spacing w:val="0"/>
          <w:w w:val="112"/>
          <w:position w:val="-1"/>
          <w:sz w:val="10"/>
          <w:szCs w:val="10"/>
        </w:rPr>
        <w:t>c</w:t>
      </w:r>
      <w:r>
        <w:rPr>
          <w:rFonts w:cs="Arial" w:hAnsi="Arial" w:eastAsia="Arial" w:ascii="Arial"/>
          <w:b/>
          <w:color w:val="2E2C2F"/>
          <w:spacing w:val="0"/>
          <w:w w:val="103"/>
          <w:position w:val="-1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10"/>
          <w:position w:val="-1"/>
          <w:sz w:val="10"/>
          <w:szCs w:val="10"/>
        </w:rPr>
        <w:t>n</w:t>
      </w:r>
      <w:r>
        <w:rPr>
          <w:rFonts w:cs="Arial" w:hAnsi="Arial" w:eastAsia="Arial" w:ascii="Arial"/>
          <w:b/>
          <w:color w:val="2E2C2F"/>
          <w:spacing w:val="0"/>
          <w:w w:val="100"/>
          <w:position w:val="-1"/>
          <w:sz w:val="10"/>
          <w:szCs w:val="10"/>
        </w:rPr>
        <w:t>                                                                </w:t>
      </w:r>
      <w:r>
        <w:rPr>
          <w:rFonts w:cs="Arial" w:hAnsi="Arial" w:eastAsia="Arial" w:ascii="Arial"/>
          <w:b/>
          <w:color w:val="2E2C2F"/>
          <w:spacing w:val="5"/>
          <w:w w:val="100"/>
          <w:position w:val="-1"/>
          <w:sz w:val="10"/>
          <w:szCs w:val="10"/>
        </w:rPr>
        <w:t> </w:t>
      </w:r>
      <w:r>
        <w:rPr>
          <w:rFonts w:cs="Arial" w:hAnsi="Arial" w:eastAsia="Arial" w:ascii="Arial"/>
          <w:color w:val="191919"/>
          <w:spacing w:val="0"/>
          <w:w w:val="70"/>
          <w:position w:val="-2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09"/>
          <w:position w:val="-2"/>
          <w:sz w:val="11"/>
          <w:szCs w:val="11"/>
        </w:rPr>
        <w:t>o</w:t>
      </w:r>
      <w:r>
        <w:rPr>
          <w:rFonts w:cs="Arial" w:hAnsi="Arial" w:eastAsia="Arial" w:ascii="Arial"/>
          <w:color w:val="191919"/>
          <w:spacing w:val="0"/>
          <w:w w:val="110"/>
          <w:position w:val="-2"/>
          <w:sz w:val="11"/>
          <w:szCs w:val="11"/>
        </w:rPr>
        <w:t>m</w:t>
      </w:r>
      <w:r>
        <w:rPr>
          <w:rFonts w:cs="Arial" w:hAnsi="Arial" w:eastAsia="Arial" w:ascii="Arial"/>
          <w:color w:val="2E2C2F"/>
          <w:spacing w:val="0"/>
          <w:w w:val="102"/>
          <w:position w:val="-2"/>
          <w:sz w:val="11"/>
          <w:szCs w:val="11"/>
        </w:rPr>
        <w:t>a</w:t>
      </w:r>
      <w:r>
        <w:rPr>
          <w:rFonts w:cs="Arial" w:hAnsi="Arial" w:eastAsia="Arial" w:ascii="Arial"/>
          <w:color w:val="404041"/>
          <w:spacing w:val="0"/>
          <w:w w:val="104"/>
          <w:position w:val="-2"/>
          <w:sz w:val="11"/>
          <w:szCs w:val="11"/>
        </w:rPr>
        <w:t>s</w:t>
      </w:r>
      <w:r>
        <w:rPr>
          <w:rFonts w:cs="Arial" w:hAnsi="Arial" w:eastAsia="Arial" w:ascii="Arial"/>
          <w:color w:val="404041"/>
          <w:spacing w:val="13"/>
          <w:w w:val="100"/>
          <w:position w:val="-2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100"/>
          <w:position w:val="-2"/>
          <w:sz w:val="11"/>
          <w:szCs w:val="11"/>
        </w:rPr>
        <w:t>d</w:t>
      </w:r>
      <w:r>
        <w:rPr>
          <w:rFonts w:cs="Arial" w:hAnsi="Arial" w:eastAsia="Arial" w:ascii="Arial"/>
          <w:color w:val="2E2C2F"/>
          <w:spacing w:val="0"/>
          <w:w w:val="100"/>
          <w:position w:val="-2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00"/>
          <w:position w:val="-2"/>
          <w:sz w:val="11"/>
          <w:szCs w:val="11"/>
        </w:rPr>
        <w:t>          </w:t>
      </w:r>
      <w:r>
        <w:rPr>
          <w:rFonts w:cs="Arial" w:hAnsi="Arial" w:eastAsia="Arial" w:ascii="Arial"/>
          <w:color w:val="2E2C2F"/>
          <w:spacing w:val="17"/>
          <w:w w:val="100"/>
          <w:position w:val="-2"/>
          <w:sz w:val="11"/>
          <w:szCs w:val="11"/>
        </w:rPr>
        <w:t> </w:t>
      </w:r>
      <w:r>
        <w:rPr>
          <w:rFonts w:cs="Arial" w:hAnsi="Arial" w:eastAsia="Arial" w:ascii="Arial"/>
          <w:b/>
          <w:color w:val="2E2C2F"/>
          <w:spacing w:val="0"/>
          <w:w w:val="112"/>
          <w:position w:val="-2"/>
          <w:sz w:val="10"/>
          <w:szCs w:val="10"/>
        </w:rPr>
        <w:t>p</w:t>
      </w:r>
      <w:r>
        <w:rPr>
          <w:rFonts w:cs="Arial" w:hAnsi="Arial" w:eastAsia="Arial" w:ascii="Arial"/>
          <w:b/>
          <w:color w:val="2E2C2F"/>
          <w:spacing w:val="0"/>
          <w:w w:val="112"/>
          <w:position w:val="-2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12"/>
          <w:position w:val="-2"/>
          <w:sz w:val="10"/>
          <w:szCs w:val="10"/>
        </w:rPr>
        <w:t>r</w:t>
      </w:r>
      <w:r>
        <w:rPr>
          <w:rFonts w:cs="Arial" w:hAnsi="Arial" w:eastAsia="Arial" w:ascii="Arial"/>
          <w:b/>
          <w:color w:val="2E2C2F"/>
          <w:spacing w:val="0"/>
          <w:w w:val="112"/>
          <w:position w:val="-2"/>
          <w:sz w:val="10"/>
          <w:szCs w:val="10"/>
        </w:rPr>
        <w:t>qu</w:t>
      </w:r>
      <w:r>
        <w:rPr>
          <w:rFonts w:cs="Arial" w:hAnsi="Arial" w:eastAsia="Arial" w:ascii="Arial"/>
          <w:b/>
          <w:color w:val="2E2C2F"/>
          <w:spacing w:val="0"/>
          <w:w w:val="112"/>
          <w:position w:val="-2"/>
          <w:sz w:val="10"/>
          <w:szCs w:val="10"/>
        </w:rPr>
        <w:t>e</w:t>
      </w:r>
      <w:r>
        <w:rPr>
          <w:rFonts w:cs="Arial" w:hAnsi="Arial" w:eastAsia="Arial" w:ascii="Arial"/>
          <w:b/>
          <w:color w:val="2E2C2F"/>
          <w:spacing w:val="8"/>
          <w:w w:val="112"/>
          <w:position w:val="-2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98"/>
          <w:position w:val="-2"/>
          <w:sz w:val="10"/>
          <w:szCs w:val="10"/>
        </w:rPr>
        <w:t>r</w:t>
      </w:r>
      <w:r>
        <w:rPr>
          <w:rFonts w:cs="Arial" w:hAnsi="Arial" w:eastAsia="Arial" w:ascii="Arial"/>
          <w:b/>
          <w:color w:val="2E2C2F"/>
          <w:spacing w:val="0"/>
          <w:w w:val="120"/>
          <w:position w:val="-2"/>
          <w:sz w:val="10"/>
          <w:szCs w:val="10"/>
        </w:rPr>
        <w:t>e</w:t>
      </w:r>
      <w:r>
        <w:rPr>
          <w:rFonts w:cs="Arial" w:hAnsi="Arial" w:eastAsia="Arial" w:ascii="Arial"/>
          <w:b/>
          <w:color w:val="404041"/>
          <w:spacing w:val="0"/>
          <w:w w:val="95"/>
          <w:position w:val="-2"/>
          <w:sz w:val="10"/>
          <w:szCs w:val="10"/>
        </w:rPr>
        <w:t>c</w:t>
      </w:r>
      <w:r>
        <w:rPr>
          <w:rFonts w:cs="Arial" w:hAnsi="Arial" w:eastAsia="Arial" w:ascii="Arial"/>
          <w:b/>
          <w:color w:val="2E2C2F"/>
          <w:spacing w:val="0"/>
          <w:w w:val="135"/>
          <w:position w:val="-2"/>
          <w:sz w:val="10"/>
          <w:szCs w:val="10"/>
        </w:rPr>
        <w:t>r</w:t>
      </w:r>
      <w:r>
        <w:rPr>
          <w:rFonts w:cs="Arial" w:hAnsi="Arial" w:eastAsia="Arial" w:ascii="Arial"/>
          <w:b/>
          <w:color w:val="2E2C2F"/>
          <w:spacing w:val="0"/>
          <w:w w:val="103"/>
          <w:position w:val="-2"/>
          <w:sz w:val="10"/>
          <w:szCs w:val="10"/>
        </w:rPr>
        <w:t>e</w:t>
      </w:r>
      <w:r>
        <w:rPr>
          <w:rFonts w:cs="Arial" w:hAnsi="Arial" w:eastAsia="Arial" w:ascii="Arial"/>
          <w:b/>
          <w:color w:val="2E2C2F"/>
          <w:spacing w:val="0"/>
          <w:w w:val="112"/>
          <w:position w:val="-2"/>
          <w:sz w:val="10"/>
          <w:szCs w:val="10"/>
        </w:rPr>
        <w:t>a</w:t>
      </w:r>
      <w:r>
        <w:rPr>
          <w:rFonts w:cs="Arial" w:hAnsi="Arial" w:eastAsia="Arial" w:ascii="Arial"/>
          <w:b/>
          <w:color w:val="191919"/>
          <w:spacing w:val="0"/>
          <w:w w:val="158"/>
          <w:position w:val="-2"/>
          <w:sz w:val="10"/>
          <w:szCs w:val="10"/>
        </w:rPr>
        <w:t>t</w:t>
      </w:r>
      <w:r>
        <w:rPr>
          <w:rFonts w:cs="Arial" w:hAnsi="Arial" w:eastAsia="Arial" w:ascii="Arial"/>
          <w:b/>
          <w:color w:val="2E2C2F"/>
          <w:spacing w:val="0"/>
          <w:w w:val="86"/>
          <w:position w:val="-2"/>
          <w:sz w:val="10"/>
          <w:szCs w:val="10"/>
        </w:rPr>
        <w:t>i</w:t>
      </w:r>
      <w:r>
        <w:rPr>
          <w:rFonts w:cs="Arial" w:hAnsi="Arial" w:eastAsia="Arial" w:ascii="Arial"/>
          <w:b/>
          <w:color w:val="404041"/>
          <w:spacing w:val="0"/>
          <w:w w:val="120"/>
          <w:position w:val="-2"/>
          <w:sz w:val="10"/>
          <w:szCs w:val="10"/>
        </w:rPr>
        <w:t>v</w:t>
      </w:r>
      <w:r>
        <w:rPr>
          <w:rFonts w:cs="Arial" w:hAnsi="Arial" w:eastAsia="Arial" w:ascii="Arial"/>
          <w:b/>
          <w:color w:val="2E2C2F"/>
          <w:spacing w:val="0"/>
          <w:w w:val="110"/>
          <w:position w:val="-2"/>
          <w:sz w:val="10"/>
          <w:szCs w:val="10"/>
        </w:rPr>
        <w:t>o</w:t>
      </w:r>
      <w:r>
        <w:rPr>
          <w:rFonts w:cs="Arial" w:hAnsi="Arial" w:eastAsia="Arial" w:ascii="Arial"/>
          <w:b/>
          <w:color w:val="2E2C2F"/>
          <w:spacing w:val="11"/>
          <w:w w:val="100"/>
          <w:position w:val="-2"/>
          <w:sz w:val="10"/>
          <w:szCs w:val="10"/>
        </w:rPr>
        <w:t> </w:t>
      </w:r>
      <w:r>
        <w:rPr>
          <w:rFonts w:cs="Arial" w:hAnsi="Arial" w:eastAsia="Arial" w:ascii="Arial"/>
          <w:b/>
          <w:color w:val="404041"/>
          <w:spacing w:val="0"/>
          <w:w w:val="100"/>
          <w:position w:val="-2"/>
          <w:sz w:val="10"/>
          <w:szCs w:val="10"/>
        </w:rPr>
        <w:t>e</w:t>
      </w:r>
      <w:r>
        <w:rPr>
          <w:rFonts w:cs="Arial" w:hAnsi="Arial" w:eastAsia="Arial" w:ascii="Arial"/>
          <w:b/>
          <w:color w:val="2E2C2F"/>
          <w:spacing w:val="0"/>
          <w:w w:val="100"/>
          <w:position w:val="-2"/>
          <w:sz w:val="10"/>
          <w:szCs w:val="10"/>
        </w:rPr>
        <w:t>n</w:t>
      </w:r>
      <w:r>
        <w:rPr>
          <w:rFonts w:cs="Arial" w:hAnsi="Arial" w:eastAsia="Arial" w:ascii="Arial"/>
          <w:b/>
          <w:color w:val="2E2C2F"/>
          <w:spacing w:val="23"/>
          <w:w w:val="100"/>
          <w:position w:val="-2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52"/>
          <w:position w:val="-2"/>
          <w:sz w:val="10"/>
          <w:szCs w:val="10"/>
        </w:rPr>
        <w:t>l</w:t>
      </w:r>
      <w:r>
        <w:rPr>
          <w:rFonts w:cs="Arial" w:hAnsi="Arial" w:eastAsia="Arial" w:ascii="Arial"/>
          <w:b/>
          <w:color w:val="404041"/>
          <w:spacing w:val="0"/>
          <w:w w:val="120"/>
          <w:position w:val="-2"/>
          <w:sz w:val="10"/>
          <w:szCs w:val="10"/>
        </w:rPr>
        <w:t>a</w:t>
      </w:r>
      <w:r>
        <w:rPr>
          <w:rFonts w:cs="Arial" w:hAnsi="Arial" w:eastAsia="Arial" w:ascii="Arial"/>
          <w:b/>
          <w:color w:val="404041"/>
          <w:spacing w:val="0"/>
          <w:w w:val="100"/>
          <w:position w:val="-2"/>
          <w:sz w:val="10"/>
          <w:szCs w:val="10"/>
        </w:rPr>
        <w:t>                                    </w:t>
      </w:r>
      <w:r>
        <w:rPr>
          <w:rFonts w:cs="Arial" w:hAnsi="Arial" w:eastAsia="Arial" w:ascii="Arial"/>
          <w:b/>
          <w:color w:val="404041"/>
          <w:spacing w:val="-7"/>
          <w:w w:val="100"/>
          <w:position w:val="-2"/>
          <w:sz w:val="10"/>
          <w:szCs w:val="10"/>
        </w:rPr>
        <w:t> </w:t>
      </w:r>
      <w:r>
        <w:rPr>
          <w:rFonts w:cs="Arial" w:hAnsi="Arial" w:eastAsia="Arial" w:ascii="Arial"/>
          <w:color w:val="2E2C2F"/>
          <w:spacing w:val="0"/>
          <w:w w:val="65"/>
          <w:position w:val="-2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17"/>
          <w:position w:val="-2"/>
          <w:sz w:val="11"/>
          <w:szCs w:val="11"/>
        </w:rPr>
        <w:t>d</w:t>
      </w:r>
      <w:r>
        <w:rPr>
          <w:rFonts w:cs="Arial" w:hAnsi="Arial" w:eastAsia="Arial" w:ascii="Arial"/>
          <w:color w:val="404041"/>
          <w:spacing w:val="0"/>
          <w:w w:val="109"/>
          <w:position w:val="-2"/>
          <w:sz w:val="11"/>
          <w:szCs w:val="11"/>
        </w:rPr>
        <w:t>g</w:t>
      </w:r>
      <w:r>
        <w:rPr>
          <w:rFonts w:cs="Arial" w:hAnsi="Arial" w:eastAsia="Arial" w:ascii="Arial"/>
          <w:color w:val="2E2C2F"/>
          <w:spacing w:val="0"/>
          <w:w w:val="94"/>
          <w:position w:val="-2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44"/>
          <w:position w:val="-2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3"/>
          <w:w w:val="100"/>
          <w:position w:val="-2"/>
          <w:sz w:val="11"/>
          <w:szCs w:val="11"/>
        </w:rPr>
        <w:t> </w:t>
      </w:r>
      <w:r>
        <w:rPr>
          <w:rFonts w:cs="Arial" w:hAnsi="Arial" w:eastAsia="Arial" w:ascii="Arial"/>
          <w:color w:val="404041"/>
          <w:spacing w:val="0"/>
          <w:w w:val="98"/>
          <w:position w:val="-2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09"/>
          <w:position w:val="-2"/>
          <w:sz w:val="11"/>
          <w:szCs w:val="11"/>
        </w:rPr>
        <w:t>u</w:t>
      </w:r>
      <w:r>
        <w:rPr>
          <w:rFonts w:cs="Arial" w:hAnsi="Arial" w:eastAsia="Arial" w:ascii="Arial"/>
          <w:color w:val="404041"/>
          <w:spacing w:val="0"/>
          <w:w w:val="109"/>
          <w:position w:val="-2"/>
          <w:sz w:val="11"/>
          <w:szCs w:val="11"/>
        </w:rPr>
        <w:t>g</w:t>
      </w:r>
      <w:r>
        <w:rPr>
          <w:rFonts w:cs="Arial" w:hAnsi="Arial" w:eastAsia="Arial" w:ascii="Arial"/>
          <w:color w:val="2E2C2F"/>
          <w:spacing w:val="0"/>
          <w:w w:val="102"/>
          <w:position w:val="-2"/>
          <w:sz w:val="11"/>
          <w:szCs w:val="11"/>
        </w:rPr>
        <w:t>u</w:t>
      </w:r>
      <w:r>
        <w:rPr>
          <w:rFonts w:cs="Arial" w:hAnsi="Arial" w:eastAsia="Arial" w:ascii="Arial"/>
          <w:color w:val="404041"/>
          <w:spacing w:val="0"/>
          <w:w w:val="96"/>
          <w:position w:val="-2"/>
          <w:sz w:val="11"/>
          <w:szCs w:val="11"/>
        </w:rPr>
        <w:t>s</w:t>
      </w:r>
      <w:r>
        <w:rPr>
          <w:rFonts w:cs="Arial" w:hAnsi="Arial" w:eastAsia="Arial" w:ascii="Arial"/>
          <w:color w:val="2E2C2F"/>
          <w:spacing w:val="0"/>
          <w:w w:val="157"/>
          <w:position w:val="-2"/>
          <w:sz w:val="11"/>
          <w:szCs w:val="11"/>
        </w:rPr>
        <w:t>t</w:t>
      </w:r>
      <w:r>
        <w:rPr>
          <w:rFonts w:cs="Arial" w:hAnsi="Arial" w:eastAsia="Arial" w:ascii="Arial"/>
          <w:color w:val="404041"/>
          <w:spacing w:val="0"/>
          <w:w w:val="109"/>
          <w:position w:val="-2"/>
          <w:sz w:val="11"/>
          <w:szCs w:val="11"/>
        </w:rPr>
        <w:t>o</w:t>
      </w:r>
      <w:r>
        <w:rPr>
          <w:rFonts w:cs="Arial" w:hAnsi="Arial" w:eastAsia="Arial" w:ascii="Arial"/>
          <w:color w:val="404041"/>
          <w:spacing w:val="0"/>
          <w:w w:val="100"/>
          <w:position w:val="-2"/>
          <w:sz w:val="11"/>
          <w:szCs w:val="11"/>
        </w:rPr>
        <w:t>     </w:t>
      </w:r>
      <w:r>
        <w:rPr>
          <w:rFonts w:cs="Arial" w:hAnsi="Arial" w:eastAsia="Arial" w:ascii="Arial"/>
          <w:color w:val="404041"/>
          <w:spacing w:val="-10"/>
          <w:w w:val="100"/>
          <w:position w:val="-2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P</w:t>
      </w:r>
      <w:r>
        <w:rPr>
          <w:rFonts w:cs="Arial" w:hAnsi="Arial" w:eastAsia="Arial" w:ascii="Arial"/>
          <w:color w:val="404041"/>
          <w:spacing w:val="0"/>
          <w:w w:val="100"/>
          <w:position w:val="-1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D</w:t>
      </w:r>
      <w:r>
        <w:rPr>
          <w:rFonts w:cs="Arial" w:hAnsi="Arial" w:eastAsia="Arial" w:ascii="Arial"/>
          <w:color w:val="575657"/>
          <w:spacing w:val="0"/>
          <w:w w:val="100"/>
          <w:position w:val="-1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M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UN</w:t>
      </w:r>
      <w:r>
        <w:rPr>
          <w:rFonts w:cs="Arial" w:hAnsi="Arial" w:eastAsia="Arial" w:ascii="Arial"/>
          <w:color w:val="191919"/>
          <w:spacing w:val="0"/>
          <w:w w:val="100"/>
          <w:position w:val="-1"/>
          <w:sz w:val="11"/>
          <w:szCs w:val="11"/>
        </w:rPr>
        <w:t>I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C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I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P</w:t>
      </w:r>
      <w:r>
        <w:rPr>
          <w:rFonts w:cs="Arial" w:hAnsi="Arial" w:eastAsia="Arial" w:ascii="Arial"/>
          <w:color w:val="404041"/>
          <w:spacing w:val="0"/>
          <w:w w:val="100"/>
          <w:position w:val="-1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                                                                                                           </w:t>
      </w:r>
      <w:r>
        <w:rPr>
          <w:rFonts w:cs="Arial" w:hAnsi="Arial" w:eastAsia="Arial" w:ascii="Arial"/>
          <w:color w:val="2E2C2F"/>
          <w:spacing w:val="2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D</w:t>
      </w:r>
      <w:r>
        <w:rPr>
          <w:rFonts w:cs="Arial" w:hAnsi="Arial" w:eastAsia="Arial" w:ascii="Arial"/>
          <w:color w:val="404041"/>
          <w:spacing w:val="0"/>
          <w:w w:val="100"/>
          <w:position w:val="-1"/>
          <w:sz w:val="11"/>
          <w:szCs w:val="11"/>
        </w:rPr>
        <w:t>-</w:t>
      </w:r>
      <w:r>
        <w:rPr>
          <w:rFonts w:cs="Arial" w:hAnsi="Arial" w:eastAsia="Arial" w:ascii="Arial"/>
          <w:color w:val="404041"/>
          <w:spacing w:val="0"/>
          <w:w w:val="100"/>
          <w:position w:val="-1"/>
          <w:sz w:val="11"/>
          <w:szCs w:val="11"/>
        </w:rPr>
        <w:t>2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6</w:t>
      </w:r>
      <w:r>
        <w:rPr>
          <w:rFonts w:cs="Arial" w:hAnsi="Arial" w:eastAsia="Arial" w:ascii="Arial"/>
          <w:color w:val="404041"/>
          <w:spacing w:val="0"/>
          <w:w w:val="100"/>
          <w:position w:val="-1"/>
          <w:sz w:val="11"/>
          <w:szCs w:val="11"/>
        </w:rPr>
        <w:t>7</w:t>
      </w:r>
      <w:r>
        <w:rPr>
          <w:rFonts w:cs="Arial" w:hAnsi="Arial" w:eastAsia="Arial" w:ascii="Arial"/>
          <w:color w:val="575657"/>
          <w:spacing w:val="0"/>
          <w:w w:val="100"/>
          <w:position w:val="-1"/>
          <w:sz w:val="11"/>
          <w:szCs w:val="11"/>
        </w:rPr>
        <w:t>-</w:t>
      </w:r>
      <w:r>
        <w:rPr>
          <w:rFonts w:cs="Arial" w:hAnsi="Arial" w:eastAsia="Arial" w:ascii="Arial"/>
          <w:color w:val="404041"/>
          <w:spacing w:val="0"/>
          <w:w w:val="100"/>
          <w:position w:val="-1"/>
          <w:sz w:val="11"/>
          <w:szCs w:val="11"/>
        </w:rPr>
        <w:t>2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6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9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21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65"/>
          <w:position w:val="-1"/>
          <w:sz w:val="11"/>
          <w:szCs w:val="11"/>
        </w:rPr>
        <w:t>E</w:t>
      </w:r>
      <w:r>
        <w:rPr>
          <w:rFonts w:cs="Arial" w:hAnsi="Arial" w:eastAsia="Arial" w:ascii="Arial"/>
          <w:color w:val="404041"/>
          <w:spacing w:val="0"/>
          <w:w w:val="104"/>
          <w:position w:val="-1"/>
          <w:sz w:val="11"/>
          <w:szCs w:val="11"/>
        </w:rPr>
        <w:t>-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1"/>
          <w:szCs w:val="11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spacing w:before="14" w:lineRule="auto" w:line="151"/>
        <w:ind w:left="411" w:right="350" w:firstLine="1301"/>
      </w:pPr>
      <w:r>
        <w:rPr>
          <w:rFonts w:cs="Arial" w:hAnsi="Arial" w:eastAsia="Arial" w:ascii="Arial"/>
          <w:b/>
          <w:color w:val="404041"/>
          <w:w w:val="98"/>
          <w:sz w:val="10"/>
          <w:szCs w:val="10"/>
        </w:rPr>
        <w:t>r</w:t>
      </w:r>
      <w:r>
        <w:rPr>
          <w:rFonts w:cs="Arial" w:hAnsi="Arial" w:eastAsia="Arial" w:ascii="Arial"/>
          <w:b/>
          <w:color w:val="2E2C2F"/>
          <w:w w:val="112"/>
          <w:sz w:val="10"/>
          <w:szCs w:val="10"/>
        </w:rPr>
        <w:t>e</w:t>
      </w:r>
      <w:r>
        <w:rPr>
          <w:rFonts w:cs="Arial" w:hAnsi="Arial" w:eastAsia="Arial" w:ascii="Arial"/>
          <w:b/>
          <w:color w:val="2E2C2F"/>
          <w:w w:val="103"/>
          <w:sz w:val="10"/>
          <w:szCs w:val="10"/>
        </w:rPr>
        <w:t>c</w:t>
      </w:r>
      <w:r>
        <w:rPr>
          <w:rFonts w:cs="Arial" w:hAnsi="Arial" w:eastAsia="Arial" w:ascii="Arial"/>
          <w:b/>
          <w:color w:val="2E2C2F"/>
          <w:w w:val="111"/>
          <w:sz w:val="10"/>
          <w:szCs w:val="10"/>
        </w:rPr>
        <w:t>r</w:t>
      </w:r>
      <w:r>
        <w:rPr>
          <w:rFonts w:cs="Arial" w:hAnsi="Arial" w:eastAsia="Arial" w:ascii="Arial"/>
          <w:b/>
          <w:color w:val="404041"/>
          <w:w w:val="112"/>
          <w:sz w:val="10"/>
          <w:szCs w:val="10"/>
        </w:rPr>
        <w:t>e</w:t>
      </w:r>
      <w:r>
        <w:rPr>
          <w:rFonts w:cs="Arial" w:hAnsi="Arial" w:eastAsia="Arial" w:ascii="Arial"/>
          <w:b/>
          <w:color w:val="2E2C2F"/>
          <w:w w:val="112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w w:val="144"/>
          <w:sz w:val="10"/>
          <w:szCs w:val="10"/>
        </w:rPr>
        <w:t>t</w:t>
      </w:r>
      <w:r>
        <w:rPr>
          <w:rFonts w:cs="Arial" w:hAnsi="Arial" w:eastAsia="Arial" w:ascii="Arial"/>
          <w:b/>
          <w:color w:val="2E2C2F"/>
          <w:w w:val="86"/>
          <w:sz w:val="10"/>
          <w:szCs w:val="10"/>
        </w:rPr>
        <w:t>i</w:t>
      </w:r>
      <w:r>
        <w:rPr>
          <w:rFonts w:cs="Arial" w:hAnsi="Arial" w:eastAsia="Arial" w:ascii="Arial"/>
          <w:b/>
          <w:color w:val="404041"/>
          <w:w w:val="120"/>
          <w:sz w:val="10"/>
          <w:szCs w:val="10"/>
        </w:rPr>
        <w:t>v</w:t>
      </w:r>
      <w:r>
        <w:rPr>
          <w:rFonts w:cs="Arial" w:hAnsi="Arial" w:eastAsia="Arial" w:ascii="Arial"/>
          <w:b/>
          <w:color w:val="2E2C2F"/>
          <w:w w:val="110"/>
          <w:sz w:val="10"/>
          <w:szCs w:val="10"/>
        </w:rPr>
        <w:t>o</w:t>
      </w:r>
      <w:r>
        <w:rPr>
          <w:rFonts w:cs="Arial" w:hAnsi="Arial" w:eastAsia="Arial" w:ascii="Arial"/>
          <w:b/>
          <w:color w:val="2E2C2F"/>
          <w:spacing w:val="11"/>
          <w:w w:val="100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100"/>
          <w:sz w:val="10"/>
          <w:szCs w:val="10"/>
        </w:rPr>
        <w:t>e</w:t>
      </w:r>
      <w:r>
        <w:rPr>
          <w:rFonts w:cs="Arial" w:hAnsi="Arial" w:eastAsia="Arial" w:ascii="Arial"/>
          <w:b/>
          <w:color w:val="2E2C2F"/>
          <w:spacing w:val="0"/>
          <w:w w:val="100"/>
          <w:sz w:val="10"/>
          <w:szCs w:val="10"/>
        </w:rPr>
        <w:t>n</w:t>
      </w:r>
      <w:r>
        <w:rPr>
          <w:rFonts w:cs="Arial" w:hAnsi="Arial" w:eastAsia="Arial" w:ascii="Arial"/>
          <w:b/>
          <w:color w:val="2E2C2F"/>
          <w:spacing w:val="24"/>
          <w:w w:val="100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52"/>
          <w:sz w:val="10"/>
          <w:szCs w:val="10"/>
        </w:rPr>
        <w:t>l</w:t>
      </w:r>
      <w:r>
        <w:rPr>
          <w:rFonts w:cs="Arial" w:hAnsi="Arial" w:eastAsia="Arial" w:ascii="Arial"/>
          <w:b/>
          <w:color w:val="2E2C2F"/>
          <w:spacing w:val="0"/>
          <w:w w:val="103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6"/>
          <w:w w:val="100"/>
          <w:sz w:val="10"/>
          <w:szCs w:val="10"/>
        </w:rPr>
        <w:t> </w:t>
      </w:r>
      <w:r>
        <w:rPr>
          <w:rFonts w:cs="Arial" w:hAnsi="Arial" w:eastAsia="Arial" w:ascii="Arial"/>
          <w:b/>
          <w:color w:val="404041"/>
          <w:spacing w:val="0"/>
          <w:w w:val="110"/>
          <w:sz w:val="10"/>
          <w:szCs w:val="10"/>
        </w:rPr>
        <w:t>T</w:t>
      </w:r>
      <w:r>
        <w:rPr>
          <w:rFonts w:cs="Arial" w:hAnsi="Arial" w:eastAsia="Arial" w:ascii="Arial"/>
          <w:b/>
          <w:color w:val="404041"/>
          <w:spacing w:val="0"/>
          <w:w w:val="69"/>
          <w:sz w:val="10"/>
          <w:szCs w:val="10"/>
        </w:rPr>
        <w:t>i</w:t>
      </w:r>
      <w:r>
        <w:rPr>
          <w:rFonts w:cs="Arial" w:hAnsi="Arial" w:eastAsia="Arial" w:ascii="Arial"/>
          <w:b/>
          <w:color w:val="2E2C2F"/>
          <w:spacing w:val="0"/>
          <w:w w:val="118"/>
          <w:sz w:val="10"/>
          <w:szCs w:val="10"/>
        </w:rPr>
        <w:t>n</w:t>
      </w:r>
      <w:r>
        <w:rPr>
          <w:rFonts w:cs="Arial" w:hAnsi="Arial" w:eastAsia="Arial" w:ascii="Arial"/>
          <w:b/>
          <w:color w:val="404041"/>
          <w:spacing w:val="0"/>
          <w:w w:val="112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21"/>
          <w:sz w:val="10"/>
          <w:szCs w:val="10"/>
        </w:rPr>
        <w:t>j</w:t>
      </w:r>
      <w:r>
        <w:rPr>
          <w:rFonts w:cs="Arial" w:hAnsi="Arial" w:eastAsia="Arial" w:ascii="Arial"/>
          <w:b/>
          <w:color w:val="2E2C2F"/>
          <w:spacing w:val="0"/>
          <w:w w:val="112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00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-12"/>
          <w:w w:val="100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100"/>
          <w:sz w:val="10"/>
          <w:szCs w:val="10"/>
        </w:rPr>
        <w:t>e</w:t>
      </w:r>
      <w:r>
        <w:rPr>
          <w:rFonts w:cs="Arial" w:hAnsi="Arial" w:eastAsia="Arial" w:ascii="Arial"/>
          <w:b/>
          <w:color w:val="2E2C2F"/>
          <w:spacing w:val="0"/>
          <w:w w:val="100"/>
          <w:sz w:val="10"/>
          <w:szCs w:val="10"/>
        </w:rPr>
        <w:t>n</w:t>
      </w:r>
      <w:r>
        <w:rPr>
          <w:rFonts w:cs="Arial" w:hAnsi="Arial" w:eastAsia="Arial" w:ascii="Arial"/>
          <w:b/>
          <w:color w:val="2E2C2F"/>
          <w:spacing w:val="0"/>
          <w:w w:val="100"/>
          <w:sz w:val="10"/>
          <w:szCs w:val="10"/>
        </w:rPr>
        <w:t>                                                                                            </w:t>
      </w:r>
      <w:r>
        <w:rPr>
          <w:rFonts w:cs="Arial" w:hAnsi="Arial" w:eastAsia="Arial" w:ascii="Arial"/>
          <w:b/>
          <w:color w:val="2E2C2F"/>
          <w:spacing w:val="25"/>
          <w:w w:val="100"/>
          <w:sz w:val="10"/>
          <w:szCs w:val="10"/>
        </w:rPr>
        <w:t> </w:t>
      </w:r>
      <w:r>
        <w:rPr>
          <w:rFonts w:cs="Arial" w:hAnsi="Arial" w:eastAsia="Arial" w:ascii="Arial"/>
          <w:color w:val="404041"/>
          <w:spacing w:val="0"/>
          <w:w w:val="78"/>
          <w:sz w:val="11"/>
          <w:szCs w:val="11"/>
        </w:rPr>
        <w:t>C</w:t>
      </w:r>
      <w:r>
        <w:rPr>
          <w:rFonts w:cs="Arial" w:hAnsi="Arial" w:eastAsia="Arial" w:ascii="Arial"/>
          <w:color w:val="404041"/>
          <w:spacing w:val="0"/>
          <w:w w:val="117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0"/>
          <w:w w:val="109"/>
          <w:sz w:val="11"/>
          <w:szCs w:val="11"/>
        </w:rPr>
        <w:t>n</w:t>
      </w:r>
      <w:r>
        <w:rPr>
          <w:rFonts w:cs="Arial" w:hAnsi="Arial" w:eastAsia="Arial" w:ascii="Arial"/>
          <w:color w:val="2E2C2F"/>
          <w:spacing w:val="0"/>
          <w:w w:val="173"/>
          <w:sz w:val="11"/>
          <w:szCs w:val="11"/>
        </w:rPr>
        <w:t>t</w:t>
      </w:r>
      <w:r>
        <w:rPr>
          <w:rFonts w:cs="Arial" w:hAnsi="Arial" w:eastAsia="Arial" w:ascii="Arial"/>
          <w:color w:val="2E2C2F"/>
          <w:spacing w:val="0"/>
          <w:w w:val="117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86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73"/>
          <w:sz w:val="11"/>
          <w:szCs w:val="11"/>
        </w:rPr>
        <w:t>t</w:t>
      </w:r>
      <w:r>
        <w:rPr>
          <w:rFonts w:cs="Arial" w:hAnsi="Arial" w:eastAsia="Arial" w:ascii="Arial"/>
          <w:color w:val="2E2C2F"/>
          <w:spacing w:val="0"/>
          <w:w w:val="94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17"/>
          <w:sz w:val="11"/>
          <w:szCs w:val="11"/>
        </w:rPr>
        <w:t>d</w:t>
      </w:r>
      <w:r>
        <w:rPr>
          <w:rFonts w:cs="Arial" w:hAnsi="Arial" w:eastAsia="Arial" w:ascii="Arial"/>
          <w:color w:val="2E2C2F"/>
          <w:spacing w:val="0"/>
          <w:w w:val="102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                                                                                </w:t>
      </w:r>
      <w:r>
        <w:rPr>
          <w:rFonts w:cs="Arial" w:hAnsi="Arial" w:eastAsia="Arial" w:ascii="Arial"/>
          <w:color w:val="2E2C2F"/>
          <w:spacing w:val="-14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404041"/>
          <w:spacing w:val="0"/>
          <w:w w:val="86"/>
          <w:sz w:val="11"/>
          <w:szCs w:val="11"/>
        </w:rPr>
        <w:t>$</w:t>
      </w:r>
      <w:r>
        <w:rPr>
          <w:rFonts w:cs="Arial" w:hAnsi="Arial" w:eastAsia="Arial" w:ascii="Arial"/>
          <w:color w:val="2E2C2F"/>
          <w:spacing w:val="0"/>
          <w:w w:val="117"/>
          <w:sz w:val="11"/>
          <w:szCs w:val="11"/>
        </w:rPr>
        <w:t>50</w:t>
      </w:r>
      <w:r>
        <w:rPr>
          <w:rFonts w:cs="Arial" w:hAnsi="Arial" w:eastAsia="Arial" w:ascii="Arial"/>
          <w:color w:val="2E2C2F"/>
          <w:spacing w:val="0"/>
          <w:w w:val="109"/>
          <w:sz w:val="11"/>
          <w:szCs w:val="11"/>
        </w:rPr>
        <w:t>0</w:t>
      </w:r>
      <w:r>
        <w:rPr>
          <w:rFonts w:cs="Arial" w:hAnsi="Arial" w:eastAsia="Arial" w:ascii="Arial"/>
          <w:color w:val="575657"/>
          <w:spacing w:val="0"/>
          <w:w w:val="94"/>
          <w:sz w:val="11"/>
          <w:szCs w:val="11"/>
        </w:rPr>
        <w:t>,</w:t>
      </w:r>
      <w:r>
        <w:rPr>
          <w:rFonts w:cs="Arial" w:hAnsi="Arial" w:eastAsia="Arial" w:ascii="Arial"/>
          <w:color w:val="2E2C2F"/>
          <w:spacing w:val="0"/>
          <w:w w:val="117"/>
          <w:sz w:val="11"/>
          <w:szCs w:val="11"/>
        </w:rPr>
        <w:t>0</w:t>
      </w:r>
      <w:r>
        <w:rPr>
          <w:rFonts w:cs="Arial" w:hAnsi="Arial" w:eastAsia="Arial" w:ascii="Arial"/>
          <w:color w:val="2E2C2F"/>
          <w:spacing w:val="0"/>
          <w:w w:val="109"/>
          <w:sz w:val="11"/>
          <w:szCs w:val="11"/>
        </w:rPr>
        <w:t>00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                                       </w:t>
      </w:r>
      <w:r>
        <w:rPr>
          <w:rFonts w:cs="Arial" w:hAnsi="Arial" w:eastAsia="Arial" w:ascii="Arial"/>
          <w:color w:val="2E2C2F"/>
          <w:spacing w:val="-13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89"/>
          <w:position w:val="1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0"/>
          <w:w w:val="117"/>
          <w:position w:val="1"/>
          <w:sz w:val="11"/>
          <w:szCs w:val="11"/>
        </w:rPr>
        <w:t>b</w:t>
      </w:r>
      <w:r>
        <w:rPr>
          <w:rFonts w:cs="Arial" w:hAnsi="Arial" w:eastAsia="Arial" w:ascii="Arial"/>
          <w:color w:val="2E2C2F"/>
          <w:spacing w:val="0"/>
          <w:w w:val="144"/>
          <w:position w:val="1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86"/>
          <w:position w:val="1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00"/>
          <w:position w:val="1"/>
          <w:sz w:val="11"/>
          <w:szCs w:val="11"/>
        </w:rPr>
        <w:t>             </w:t>
      </w:r>
      <w:r>
        <w:rPr>
          <w:rFonts w:cs="Arial" w:hAnsi="Arial" w:eastAsia="Arial" w:ascii="Arial"/>
          <w:color w:val="2E2C2F"/>
          <w:spacing w:val="-4"/>
          <w:w w:val="100"/>
          <w:position w:val="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78"/>
          <w:position w:val="1"/>
          <w:sz w:val="11"/>
          <w:szCs w:val="11"/>
        </w:rPr>
        <w:t>1</w:t>
      </w:r>
      <w:r>
        <w:rPr>
          <w:rFonts w:cs="Arial" w:hAnsi="Arial" w:eastAsia="Arial" w:ascii="Arial"/>
          <w:color w:val="2E2C2F"/>
          <w:spacing w:val="0"/>
          <w:w w:val="117"/>
          <w:position w:val="1"/>
          <w:sz w:val="11"/>
          <w:szCs w:val="11"/>
        </w:rPr>
        <w:t>1</w:t>
      </w:r>
      <w:r>
        <w:rPr>
          <w:rFonts w:cs="Arial" w:hAnsi="Arial" w:eastAsia="Arial" w:ascii="Arial"/>
          <w:color w:val="2E2C2F"/>
          <w:spacing w:val="0"/>
          <w:w w:val="109"/>
          <w:position w:val="1"/>
          <w:sz w:val="11"/>
          <w:szCs w:val="11"/>
        </w:rPr>
        <w:t>6</w:t>
      </w:r>
      <w:r>
        <w:rPr>
          <w:rFonts w:cs="Arial" w:hAnsi="Arial" w:eastAsia="Arial" w:ascii="Arial"/>
          <w:color w:val="2E2C2F"/>
          <w:spacing w:val="0"/>
          <w:w w:val="117"/>
          <w:position w:val="1"/>
          <w:sz w:val="11"/>
          <w:szCs w:val="11"/>
        </w:rPr>
        <w:t>0</w:t>
      </w:r>
      <w:r>
        <w:rPr>
          <w:rFonts w:cs="Arial" w:hAnsi="Arial" w:eastAsia="Arial" w:ascii="Arial"/>
          <w:color w:val="404041"/>
          <w:spacing w:val="0"/>
          <w:w w:val="104"/>
          <w:position w:val="1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109"/>
          <w:position w:val="1"/>
          <w:sz w:val="11"/>
          <w:szCs w:val="11"/>
        </w:rPr>
        <w:t>2</w:t>
      </w:r>
      <w:r>
        <w:rPr>
          <w:rFonts w:cs="Arial" w:hAnsi="Arial" w:eastAsia="Arial" w:ascii="Arial"/>
          <w:color w:val="404041"/>
          <w:spacing w:val="0"/>
          <w:w w:val="109"/>
          <w:position w:val="1"/>
          <w:sz w:val="11"/>
          <w:szCs w:val="11"/>
        </w:rPr>
        <w:t>2</w:t>
      </w:r>
      <w:r>
        <w:rPr>
          <w:rFonts w:cs="Arial" w:hAnsi="Arial" w:eastAsia="Arial" w:ascii="Arial"/>
          <w:color w:val="2E2C2F"/>
          <w:spacing w:val="0"/>
          <w:w w:val="109"/>
          <w:position w:val="1"/>
          <w:sz w:val="11"/>
          <w:szCs w:val="11"/>
        </w:rPr>
        <w:t>1</w:t>
      </w:r>
      <w:r>
        <w:rPr>
          <w:rFonts w:cs="Arial" w:hAnsi="Arial" w:eastAsia="Arial" w:ascii="Arial"/>
          <w:color w:val="575657"/>
          <w:spacing w:val="0"/>
          <w:w w:val="117"/>
          <w:position w:val="1"/>
          <w:sz w:val="11"/>
          <w:szCs w:val="11"/>
        </w:rPr>
        <w:t>-</w:t>
      </w:r>
      <w:r>
        <w:rPr>
          <w:rFonts w:cs="Arial" w:hAnsi="Arial" w:eastAsia="Arial" w:ascii="Arial"/>
          <w:color w:val="575657"/>
          <w:spacing w:val="0"/>
          <w:w w:val="100"/>
          <w:position w:val="1"/>
          <w:sz w:val="11"/>
          <w:szCs w:val="11"/>
        </w:rPr>
        <w:t>                                   </w:t>
      </w:r>
      <w:r>
        <w:rPr>
          <w:rFonts w:cs="Arial" w:hAnsi="Arial" w:eastAsia="Arial" w:ascii="Arial"/>
          <w:color w:val="575657"/>
          <w:spacing w:val="12"/>
          <w:w w:val="100"/>
          <w:position w:val="1"/>
          <w:sz w:val="11"/>
          <w:szCs w:val="11"/>
        </w:rPr>
        <w:t> </w:t>
      </w:r>
      <w:r>
        <w:rPr>
          <w:rFonts w:cs="Arial" w:hAnsi="Arial" w:eastAsia="Arial" w:ascii="Arial"/>
          <w:color w:val="404041"/>
          <w:spacing w:val="0"/>
          <w:w w:val="86"/>
          <w:position w:val="1"/>
          <w:sz w:val="11"/>
          <w:szCs w:val="11"/>
        </w:rPr>
        <w:t>$</w:t>
      </w:r>
      <w:r>
        <w:rPr>
          <w:rFonts w:cs="Arial" w:hAnsi="Arial" w:eastAsia="Arial" w:ascii="Arial"/>
          <w:color w:val="2E2C2F"/>
          <w:spacing w:val="0"/>
          <w:w w:val="117"/>
          <w:position w:val="1"/>
          <w:sz w:val="11"/>
          <w:szCs w:val="11"/>
        </w:rPr>
        <w:t>5</w:t>
      </w:r>
      <w:r>
        <w:rPr>
          <w:rFonts w:cs="Arial" w:hAnsi="Arial" w:eastAsia="Arial" w:ascii="Arial"/>
          <w:color w:val="2E2C2F"/>
          <w:spacing w:val="0"/>
          <w:w w:val="109"/>
          <w:position w:val="1"/>
          <w:sz w:val="11"/>
          <w:szCs w:val="11"/>
        </w:rPr>
        <w:t>00</w:t>
      </w:r>
      <w:r>
        <w:rPr>
          <w:rFonts w:cs="Arial" w:hAnsi="Arial" w:eastAsia="Arial" w:ascii="Arial"/>
          <w:color w:val="575657"/>
          <w:spacing w:val="0"/>
          <w:w w:val="94"/>
          <w:position w:val="1"/>
          <w:sz w:val="11"/>
          <w:szCs w:val="11"/>
        </w:rPr>
        <w:t>,</w:t>
      </w:r>
      <w:r>
        <w:rPr>
          <w:rFonts w:cs="Arial" w:hAnsi="Arial" w:eastAsia="Arial" w:ascii="Arial"/>
          <w:color w:val="2E2C2F"/>
          <w:spacing w:val="0"/>
          <w:w w:val="117"/>
          <w:position w:val="1"/>
          <w:sz w:val="11"/>
          <w:szCs w:val="11"/>
        </w:rPr>
        <w:t>0</w:t>
      </w:r>
      <w:r>
        <w:rPr>
          <w:rFonts w:cs="Arial" w:hAnsi="Arial" w:eastAsia="Arial" w:ascii="Arial"/>
          <w:color w:val="2E2C2F"/>
          <w:spacing w:val="0"/>
          <w:w w:val="109"/>
          <w:position w:val="1"/>
          <w:sz w:val="11"/>
          <w:szCs w:val="11"/>
        </w:rPr>
        <w:t>0</w:t>
      </w:r>
      <w:r>
        <w:rPr>
          <w:rFonts w:cs="Arial" w:hAnsi="Arial" w:eastAsia="Arial" w:ascii="Arial"/>
          <w:color w:val="2E2C2F"/>
          <w:spacing w:val="0"/>
          <w:w w:val="102"/>
          <w:position w:val="1"/>
          <w:sz w:val="11"/>
          <w:szCs w:val="11"/>
        </w:rPr>
        <w:t>0</w:t>
      </w:r>
      <w:r>
        <w:rPr>
          <w:rFonts w:cs="Arial" w:hAnsi="Arial" w:eastAsia="Arial" w:ascii="Arial"/>
          <w:color w:val="2E2C2F"/>
          <w:spacing w:val="0"/>
          <w:w w:val="102"/>
          <w:position w:val="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100"/>
          <w:position w:val="0"/>
          <w:sz w:val="11"/>
          <w:szCs w:val="11"/>
        </w:rPr>
        <w:t>d</w:t>
      </w:r>
      <w:r>
        <w:rPr>
          <w:rFonts w:cs="Arial" w:hAnsi="Arial" w:eastAsia="Arial" w:ascii="Arial"/>
          <w:color w:val="2E2C2F"/>
          <w:spacing w:val="0"/>
          <w:w w:val="100"/>
          <w:position w:val="0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15"/>
          <w:w w:val="100"/>
          <w:position w:val="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58"/>
          <w:position w:val="0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17"/>
          <w:position w:val="0"/>
          <w:sz w:val="11"/>
          <w:szCs w:val="11"/>
        </w:rPr>
        <w:t>o</w:t>
      </w:r>
      <w:r>
        <w:rPr>
          <w:rFonts w:cs="Arial" w:hAnsi="Arial" w:eastAsia="Arial" w:ascii="Arial"/>
          <w:color w:val="404041"/>
          <w:spacing w:val="0"/>
          <w:w w:val="87"/>
          <w:position w:val="0"/>
          <w:sz w:val="11"/>
          <w:szCs w:val="11"/>
        </w:rPr>
        <w:t>s</w:t>
      </w:r>
      <w:r>
        <w:rPr>
          <w:rFonts w:cs="Arial" w:hAnsi="Arial" w:eastAsia="Arial" w:ascii="Arial"/>
          <w:color w:val="404041"/>
          <w:spacing w:val="0"/>
          <w:w w:val="100"/>
          <w:position w:val="0"/>
          <w:sz w:val="11"/>
          <w:szCs w:val="11"/>
        </w:rPr>
        <w:t> </w:t>
      </w:r>
      <w:r>
        <w:rPr>
          <w:rFonts w:cs="Arial" w:hAnsi="Arial" w:eastAsia="Arial" w:ascii="Arial"/>
          <w:color w:val="404041"/>
          <w:spacing w:val="-13"/>
          <w:w w:val="100"/>
          <w:position w:val="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99"/>
          <w:position w:val="0"/>
          <w:sz w:val="11"/>
          <w:szCs w:val="11"/>
        </w:rPr>
        <w:t>M</w:t>
      </w:r>
      <w:r>
        <w:rPr>
          <w:rFonts w:cs="Arial" w:hAnsi="Arial" w:eastAsia="Arial" w:ascii="Arial"/>
          <w:color w:val="2E2C2F"/>
          <w:spacing w:val="0"/>
          <w:w w:val="109"/>
          <w:position w:val="0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15"/>
          <w:position w:val="0"/>
          <w:sz w:val="11"/>
          <w:szCs w:val="11"/>
        </w:rPr>
        <w:t>m</w:t>
      </w:r>
      <w:r>
        <w:rPr>
          <w:rFonts w:cs="Arial" w:hAnsi="Arial" w:eastAsia="Arial" w:ascii="Arial"/>
          <w:color w:val="2E2C2F"/>
          <w:spacing w:val="0"/>
          <w:w w:val="109"/>
          <w:position w:val="0"/>
          <w:sz w:val="11"/>
          <w:szCs w:val="11"/>
        </w:rPr>
        <w:t>b</w:t>
      </w:r>
      <w:r>
        <w:rPr>
          <w:rFonts w:cs="Arial" w:hAnsi="Arial" w:eastAsia="Arial" w:ascii="Arial"/>
          <w:color w:val="2E2C2F"/>
          <w:spacing w:val="0"/>
          <w:w w:val="144"/>
          <w:position w:val="0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98"/>
          <w:position w:val="0"/>
          <w:sz w:val="11"/>
          <w:szCs w:val="11"/>
        </w:rPr>
        <w:t>i</w:t>
      </w:r>
      <w:r>
        <w:rPr>
          <w:rFonts w:cs="Arial" w:hAnsi="Arial" w:eastAsia="Arial" w:ascii="Arial"/>
          <w:color w:val="191919"/>
          <w:spacing w:val="0"/>
          <w:w w:val="117"/>
          <w:position w:val="0"/>
          <w:sz w:val="11"/>
          <w:szCs w:val="11"/>
        </w:rPr>
        <w:t>ll</w:t>
      </w:r>
      <w:r>
        <w:rPr>
          <w:rFonts w:cs="Arial" w:hAnsi="Arial" w:eastAsia="Arial" w:ascii="Arial"/>
          <w:color w:val="2E2C2F"/>
          <w:spacing w:val="0"/>
          <w:w w:val="125"/>
          <w:position w:val="0"/>
          <w:sz w:val="11"/>
          <w:szCs w:val="11"/>
        </w:rPr>
        <w:t>o</w:t>
      </w:r>
      <w:r>
        <w:rPr>
          <w:rFonts w:cs="Arial" w:hAnsi="Arial" w:eastAsia="Arial" w:ascii="Arial"/>
          <w:color w:val="404041"/>
          <w:spacing w:val="0"/>
          <w:w w:val="87"/>
          <w:position w:val="0"/>
          <w:sz w:val="11"/>
          <w:szCs w:val="11"/>
        </w:rPr>
        <w:t>s</w:t>
      </w:r>
      <w:r>
        <w:rPr>
          <w:rFonts w:cs="Arial" w:hAnsi="Arial" w:eastAsia="Arial" w:ascii="Arial"/>
          <w:color w:val="404041"/>
          <w:spacing w:val="0"/>
          <w:w w:val="100"/>
          <w:position w:val="0"/>
          <w:sz w:val="11"/>
          <w:szCs w:val="11"/>
        </w:rPr>
        <w:t>                                                                 </w:t>
      </w:r>
      <w:r>
        <w:rPr>
          <w:rFonts w:cs="Arial" w:hAnsi="Arial" w:eastAsia="Arial" w:ascii="Arial"/>
          <w:color w:val="404041"/>
          <w:spacing w:val="-4"/>
          <w:w w:val="100"/>
          <w:position w:val="0"/>
          <w:sz w:val="11"/>
          <w:szCs w:val="11"/>
        </w:rPr>
        <w:t> </w:t>
      </w:r>
      <w:r>
        <w:rPr>
          <w:rFonts w:cs="Arial" w:hAnsi="Arial" w:eastAsia="Arial" w:ascii="Arial"/>
          <w:b/>
          <w:color w:val="404041"/>
          <w:spacing w:val="0"/>
          <w:w w:val="99"/>
          <w:position w:val="0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44"/>
          <w:position w:val="0"/>
          <w:sz w:val="10"/>
          <w:szCs w:val="10"/>
        </w:rPr>
        <w:t>t</w:t>
      </w:r>
      <w:r>
        <w:rPr>
          <w:rFonts w:cs="Arial" w:hAnsi="Arial" w:eastAsia="Arial" w:ascii="Arial"/>
          <w:b/>
          <w:color w:val="2E2C2F"/>
          <w:spacing w:val="0"/>
          <w:w w:val="112"/>
          <w:position w:val="0"/>
          <w:sz w:val="10"/>
          <w:szCs w:val="10"/>
        </w:rPr>
        <w:t>e</w:t>
      </w:r>
      <w:r>
        <w:rPr>
          <w:rFonts w:cs="Arial" w:hAnsi="Arial" w:eastAsia="Arial" w:ascii="Arial"/>
          <w:b/>
          <w:color w:val="2E2C2F"/>
          <w:spacing w:val="0"/>
          <w:w w:val="110"/>
          <w:position w:val="0"/>
          <w:sz w:val="10"/>
          <w:szCs w:val="10"/>
        </w:rPr>
        <w:t>qu</w:t>
      </w:r>
      <w:r>
        <w:rPr>
          <w:rFonts w:cs="Arial" w:hAnsi="Arial" w:eastAsia="Arial" w:ascii="Arial"/>
          <w:b/>
          <w:color w:val="2E2C2F"/>
          <w:spacing w:val="0"/>
          <w:w w:val="121"/>
          <w:position w:val="0"/>
          <w:sz w:val="10"/>
          <w:szCs w:val="10"/>
        </w:rPr>
        <w:t>i</w:t>
      </w:r>
      <w:r>
        <w:rPr>
          <w:rFonts w:cs="Arial" w:hAnsi="Arial" w:eastAsia="Arial" w:ascii="Arial"/>
          <w:b/>
          <w:color w:val="404041"/>
          <w:spacing w:val="0"/>
          <w:w w:val="105"/>
          <w:position w:val="0"/>
          <w:sz w:val="10"/>
          <w:szCs w:val="10"/>
        </w:rPr>
        <w:t>z</w:t>
      </w:r>
      <w:r>
        <w:rPr>
          <w:rFonts w:cs="Arial" w:hAnsi="Arial" w:eastAsia="Arial" w:ascii="Arial"/>
          <w:b/>
          <w:color w:val="404041"/>
          <w:spacing w:val="0"/>
          <w:w w:val="112"/>
          <w:position w:val="0"/>
          <w:sz w:val="10"/>
          <w:szCs w:val="10"/>
        </w:rPr>
        <w:t>a</w:t>
      </w:r>
      <w:r>
        <w:rPr>
          <w:rFonts w:cs="Arial" w:hAnsi="Arial" w:eastAsia="Arial" w:ascii="Arial"/>
          <w:b/>
          <w:color w:val="404041"/>
          <w:spacing w:val="0"/>
          <w:w w:val="100"/>
          <w:position w:val="0"/>
          <w:sz w:val="10"/>
          <w:szCs w:val="10"/>
        </w:rPr>
        <w:t>                 </w:t>
      </w:r>
      <w:r>
        <w:rPr>
          <w:rFonts w:cs="Arial" w:hAnsi="Arial" w:eastAsia="Arial" w:ascii="Arial"/>
          <w:b/>
          <w:color w:val="2E2C2F"/>
          <w:spacing w:val="0"/>
          <w:w w:val="100"/>
          <w:position w:val="0"/>
          <w:sz w:val="10"/>
          <w:szCs w:val="10"/>
        </w:rPr>
        <w:t>T</w:t>
      </w:r>
      <w:r>
        <w:rPr>
          <w:rFonts w:cs="Arial" w:hAnsi="Arial" w:eastAsia="Arial" w:ascii="Arial"/>
          <w:b/>
          <w:color w:val="191919"/>
          <w:spacing w:val="0"/>
          <w:w w:val="100"/>
          <w:position w:val="0"/>
          <w:sz w:val="10"/>
          <w:szCs w:val="10"/>
        </w:rPr>
        <w:t>i</w:t>
      </w:r>
      <w:r>
        <w:rPr>
          <w:rFonts w:cs="Arial" w:hAnsi="Arial" w:eastAsia="Arial" w:ascii="Arial"/>
          <w:b/>
          <w:color w:val="2E2C2F"/>
          <w:spacing w:val="0"/>
          <w:w w:val="100"/>
          <w:position w:val="0"/>
          <w:sz w:val="10"/>
          <w:szCs w:val="10"/>
        </w:rPr>
        <w:t>n</w:t>
      </w:r>
      <w:r>
        <w:rPr>
          <w:rFonts w:cs="Arial" w:hAnsi="Arial" w:eastAsia="Arial" w:ascii="Arial"/>
          <w:b/>
          <w:color w:val="404041"/>
          <w:spacing w:val="0"/>
          <w:w w:val="100"/>
          <w:position w:val="0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00"/>
          <w:position w:val="0"/>
          <w:sz w:val="10"/>
          <w:szCs w:val="10"/>
        </w:rPr>
        <w:t>j</w:t>
      </w:r>
      <w:r>
        <w:rPr>
          <w:rFonts w:cs="Arial" w:hAnsi="Arial" w:eastAsia="Arial" w:ascii="Arial"/>
          <w:b/>
          <w:color w:val="2E2C2F"/>
          <w:spacing w:val="0"/>
          <w:w w:val="100"/>
          <w:position w:val="0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00"/>
          <w:position w:val="0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20"/>
          <w:w w:val="100"/>
          <w:position w:val="0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100"/>
          <w:position w:val="0"/>
          <w:sz w:val="10"/>
          <w:szCs w:val="10"/>
        </w:rPr>
        <w:t>e</w:t>
      </w:r>
      <w:r>
        <w:rPr>
          <w:rFonts w:cs="Arial" w:hAnsi="Arial" w:eastAsia="Arial" w:ascii="Arial"/>
          <w:b/>
          <w:color w:val="2E2C2F"/>
          <w:spacing w:val="0"/>
          <w:w w:val="100"/>
          <w:position w:val="0"/>
          <w:sz w:val="10"/>
          <w:szCs w:val="10"/>
        </w:rPr>
        <w:t>n</w:t>
      </w:r>
      <w:r>
        <w:rPr>
          <w:rFonts w:cs="Arial" w:hAnsi="Arial" w:eastAsia="Arial" w:ascii="Arial"/>
          <w:b/>
          <w:color w:val="2E2C2F"/>
          <w:spacing w:val="28"/>
          <w:w w:val="100"/>
          <w:position w:val="0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70"/>
          <w:position w:val="0"/>
          <w:sz w:val="10"/>
          <w:szCs w:val="10"/>
        </w:rPr>
        <w:t>L</w:t>
      </w:r>
      <w:r>
        <w:rPr>
          <w:rFonts w:cs="Arial" w:hAnsi="Arial" w:eastAsia="Arial" w:ascii="Arial"/>
          <w:b/>
          <w:color w:val="404041"/>
          <w:spacing w:val="0"/>
          <w:w w:val="110"/>
          <w:position w:val="0"/>
          <w:sz w:val="10"/>
          <w:szCs w:val="10"/>
        </w:rPr>
        <w:t>o</w:t>
      </w:r>
      <w:r>
        <w:rPr>
          <w:rFonts w:cs="Arial" w:hAnsi="Arial" w:eastAsia="Arial" w:ascii="Arial"/>
          <w:b/>
          <w:color w:val="2E2C2F"/>
          <w:spacing w:val="0"/>
          <w:w w:val="113"/>
          <w:position w:val="0"/>
          <w:sz w:val="10"/>
          <w:szCs w:val="10"/>
        </w:rPr>
        <w:t>m</w:t>
      </w:r>
      <w:r>
        <w:rPr>
          <w:rFonts w:cs="Arial" w:hAnsi="Arial" w:eastAsia="Arial" w:ascii="Arial"/>
          <w:b/>
          <w:color w:val="404041"/>
          <w:spacing w:val="0"/>
          <w:w w:val="112"/>
          <w:position w:val="0"/>
          <w:sz w:val="10"/>
          <w:szCs w:val="10"/>
        </w:rPr>
        <w:t>a</w:t>
      </w:r>
      <w:r>
        <w:rPr>
          <w:rFonts w:cs="Arial" w:hAnsi="Arial" w:eastAsia="Arial" w:ascii="Arial"/>
          <w:b/>
          <w:color w:val="404041"/>
          <w:spacing w:val="0"/>
          <w:w w:val="103"/>
          <w:position w:val="0"/>
          <w:sz w:val="10"/>
          <w:szCs w:val="10"/>
        </w:rPr>
        <w:t>s</w:t>
      </w:r>
      <w:r>
        <w:rPr>
          <w:rFonts w:cs="Arial" w:hAnsi="Arial" w:eastAsia="Arial" w:ascii="Arial"/>
          <w:b/>
          <w:color w:val="404041"/>
          <w:spacing w:val="0"/>
          <w:w w:val="100"/>
          <w:position w:val="0"/>
          <w:sz w:val="10"/>
          <w:szCs w:val="10"/>
        </w:rPr>
        <w:t> </w:t>
      </w:r>
      <w:r>
        <w:rPr>
          <w:rFonts w:cs="Arial" w:hAnsi="Arial" w:eastAsia="Arial" w:ascii="Arial"/>
          <w:b/>
          <w:color w:val="404041"/>
          <w:spacing w:val="-12"/>
          <w:w w:val="100"/>
          <w:position w:val="0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86"/>
          <w:position w:val="0"/>
          <w:sz w:val="10"/>
          <w:szCs w:val="10"/>
        </w:rPr>
        <w:t>d</w:t>
      </w:r>
      <w:r>
        <w:rPr>
          <w:rFonts w:cs="Arial" w:hAnsi="Arial" w:eastAsia="Arial" w:ascii="Arial"/>
          <w:b/>
          <w:color w:val="2E2C2F"/>
          <w:spacing w:val="0"/>
          <w:w w:val="129"/>
          <w:position w:val="0"/>
          <w:sz w:val="10"/>
          <w:szCs w:val="10"/>
        </w:rPr>
        <w:t>e</w:t>
      </w:r>
      <w:r>
        <w:rPr>
          <w:rFonts w:cs="Arial" w:hAnsi="Arial" w:eastAsia="Arial" w:ascii="Arial"/>
          <w:b/>
          <w:color w:val="2E2C2F"/>
          <w:spacing w:val="0"/>
          <w:w w:val="100"/>
          <w:position w:val="0"/>
          <w:sz w:val="10"/>
          <w:szCs w:val="10"/>
        </w:rPr>
        <w:t>                                       </w:t>
      </w:r>
      <w:r>
        <w:rPr>
          <w:rFonts w:cs="Arial" w:hAnsi="Arial" w:eastAsia="Arial" w:ascii="Arial"/>
          <w:b/>
          <w:color w:val="2E2C2F"/>
          <w:spacing w:val="0"/>
          <w:w w:val="70"/>
          <w:position w:val="0"/>
          <w:sz w:val="10"/>
          <w:szCs w:val="10"/>
        </w:rPr>
        <w:t>L</w:t>
      </w:r>
      <w:r>
        <w:rPr>
          <w:rFonts w:cs="Arial" w:hAnsi="Arial" w:eastAsia="Arial" w:ascii="Arial"/>
          <w:b/>
          <w:color w:val="2E2C2F"/>
          <w:spacing w:val="0"/>
          <w:w w:val="112"/>
          <w:position w:val="0"/>
          <w:sz w:val="10"/>
          <w:szCs w:val="10"/>
        </w:rPr>
        <w:t>e</w:t>
      </w:r>
      <w:r>
        <w:rPr>
          <w:rFonts w:cs="Arial" w:hAnsi="Arial" w:eastAsia="Arial" w:ascii="Arial"/>
          <w:b/>
          <w:color w:val="2E2C2F"/>
          <w:spacing w:val="0"/>
          <w:w w:val="118"/>
          <w:position w:val="0"/>
          <w:sz w:val="10"/>
          <w:szCs w:val="10"/>
        </w:rPr>
        <w:t>o</w:t>
      </w:r>
      <w:r>
        <w:rPr>
          <w:rFonts w:cs="Arial" w:hAnsi="Arial" w:eastAsia="Arial" w:ascii="Arial"/>
          <w:b/>
          <w:color w:val="2E2C2F"/>
          <w:spacing w:val="0"/>
          <w:w w:val="110"/>
          <w:position w:val="0"/>
          <w:sz w:val="10"/>
          <w:szCs w:val="10"/>
        </w:rPr>
        <w:t>b</w:t>
      </w:r>
      <w:r>
        <w:rPr>
          <w:rFonts w:cs="Arial" w:hAnsi="Arial" w:eastAsia="Arial" w:ascii="Arial"/>
          <w:b/>
          <w:color w:val="2E2C2F"/>
          <w:spacing w:val="0"/>
          <w:w w:val="112"/>
          <w:position w:val="0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35"/>
          <w:position w:val="0"/>
          <w:sz w:val="10"/>
          <w:szCs w:val="10"/>
        </w:rPr>
        <w:t>r</w:t>
      </w:r>
      <w:r>
        <w:rPr>
          <w:rFonts w:cs="Arial" w:hAnsi="Arial" w:eastAsia="Arial" w:ascii="Arial"/>
          <w:b/>
          <w:color w:val="2E2C2F"/>
          <w:spacing w:val="0"/>
          <w:w w:val="102"/>
          <w:position w:val="0"/>
          <w:sz w:val="10"/>
          <w:szCs w:val="10"/>
        </w:rPr>
        <w:t>d</w:t>
      </w:r>
      <w:r>
        <w:rPr>
          <w:rFonts w:cs="Arial" w:hAnsi="Arial" w:eastAsia="Arial" w:ascii="Arial"/>
          <w:b/>
          <w:color w:val="2E2C2F"/>
          <w:spacing w:val="0"/>
          <w:w w:val="125"/>
          <w:position w:val="0"/>
          <w:sz w:val="10"/>
          <w:szCs w:val="10"/>
        </w:rPr>
        <w:t>o</w:t>
      </w:r>
      <w:r>
        <w:rPr>
          <w:rFonts w:cs="Arial" w:hAnsi="Arial" w:eastAsia="Arial" w:ascii="Arial"/>
          <w:b/>
          <w:color w:val="2E2C2F"/>
          <w:spacing w:val="11"/>
          <w:w w:val="100"/>
          <w:position w:val="0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86"/>
          <w:position w:val="0"/>
          <w:sz w:val="10"/>
          <w:szCs w:val="10"/>
        </w:rPr>
        <w:t>G</w:t>
      </w:r>
      <w:r>
        <w:rPr>
          <w:rFonts w:cs="Arial" w:hAnsi="Arial" w:eastAsia="Arial" w:ascii="Arial"/>
          <w:b/>
          <w:color w:val="2E2C2F"/>
          <w:spacing w:val="0"/>
          <w:w w:val="112"/>
          <w:position w:val="0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48"/>
          <w:position w:val="0"/>
          <w:sz w:val="10"/>
          <w:szCs w:val="10"/>
        </w:rPr>
        <w:t>r</w:t>
      </w:r>
      <w:r>
        <w:rPr>
          <w:rFonts w:cs="Arial" w:hAnsi="Arial" w:eastAsia="Arial" w:ascii="Arial"/>
          <w:b/>
          <w:color w:val="404041"/>
          <w:spacing w:val="0"/>
          <w:w w:val="95"/>
          <w:position w:val="0"/>
          <w:sz w:val="10"/>
          <w:szCs w:val="10"/>
        </w:rPr>
        <w:t>c</w:t>
      </w:r>
      <w:r>
        <w:rPr>
          <w:rFonts w:cs="Arial" w:hAnsi="Arial" w:eastAsia="Arial" w:ascii="Arial"/>
          <w:b/>
          <w:color w:val="2E2C2F"/>
          <w:spacing w:val="0"/>
          <w:w w:val="86"/>
          <w:position w:val="0"/>
          <w:sz w:val="10"/>
          <w:szCs w:val="10"/>
        </w:rPr>
        <w:t>i</w:t>
      </w:r>
      <w:r>
        <w:rPr>
          <w:rFonts w:cs="Arial" w:hAnsi="Arial" w:eastAsia="Arial" w:ascii="Arial"/>
          <w:b/>
          <w:color w:val="2E2C2F"/>
          <w:spacing w:val="0"/>
          <w:w w:val="112"/>
          <w:position w:val="0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00"/>
          <w:position w:val="0"/>
          <w:sz w:val="10"/>
          <w:szCs w:val="10"/>
        </w:rPr>
        <w:t>                 </w:t>
      </w:r>
      <w:r>
        <w:rPr>
          <w:rFonts w:cs="Arial" w:hAnsi="Arial" w:eastAsia="Arial" w:ascii="Arial"/>
          <w:b/>
          <w:color w:val="2E2C2F"/>
          <w:spacing w:val="-14"/>
          <w:w w:val="100"/>
          <w:position w:val="0"/>
          <w:sz w:val="10"/>
          <w:szCs w:val="10"/>
        </w:rPr>
        <w:t> </w:t>
      </w:r>
      <w:r>
        <w:rPr>
          <w:rFonts w:cs="Arial" w:hAnsi="Arial" w:eastAsia="Arial" w:ascii="Arial"/>
          <w:color w:val="2E2C2F"/>
          <w:spacing w:val="0"/>
          <w:w w:val="100"/>
          <w:position w:val="0"/>
          <w:sz w:val="11"/>
          <w:szCs w:val="11"/>
        </w:rPr>
        <w:t>0</w:t>
      </w:r>
      <w:r>
        <w:rPr>
          <w:rFonts w:cs="Arial" w:hAnsi="Arial" w:eastAsia="Arial" w:ascii="Arial"/>
          <w:color w:val="2E2C2F"/>
          <w:spacing w:val="0"/>
          <w:w w:val="100"/>
          <w:position w:val="0"/>
          <w:sz w:val="11"/>
          <w:szCs w:val="11"/>
        </w:rPr>
        <w:t>0</w:t>
      </w:r>
      <w:r>
        <w:rPr>
          <w:rFonts w:cs="Arial" w:hAnsi="Arial" w:eastAsia="Arial" w:ascii="Arial"/>
          <w:color w:val="404041"/>
          <w:spacing w:val="0"/>
          <w:w w:val="100"/>
          <w:position w:val="0"/>
          <w:sz w:val="11"/>
          <w:szCs w:val="11"/>
        </w:rPr>
        <w:t>9</w:t>
      </w:r>
      <w:r>
        <w:rPr>
          <w:rFonts w:cs="Arial" w:hAnsi="Arial" w:eastAsia="Arial" w:ascii="Arial"/>
          <w:color w:val="575657"/>
          <w:spacing w:val="0"/>
          <w:w w:val="100"/>
          <w:position w:val="0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100"/>
          <w:position w:val="0"/>
          <w:sz w:val="11"/>
          <w:szCs w:val="11"/>
        </w:rPr>
        <w:t>1</w:t>
      </w:r>
      <w:r>
        <w:rPr>
          <w:rFonts w:cs="Arial" w:hAnsi="Arial" w:eastAsia="Arial" w:ascii="Arial"/>
          <w:color w:val="404041"/>
          <w:spacing w:val="0"/>
          <w:w w:val="100"/>
          <w:position w:val="0"/>
          <w:sz w:val="11"/>
          <w:szCs w:val="11"/>
        </w:rPr>
        <w:t>8</w:t>
      </w:r>
      <w:r>
        <w:rPr>
          <w:rFonts w:cs="Arial" w:hAnsi="Arial" w:eastAsia="Arial" w:ascii="Arial"/>
          <w:color w:val="404041"/>
          <w:spacing w:val="0"/>
          <w:w w:val="100"/>
          <w:position w:val="0"/>
          <w:sz w:val="11"/>
          <w:szCs w:val="11"/>
        </w:rPr>
        <w:t>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04041"/>
          <w:spacing w:val="15"/>
          <w:w w:val="100"/>
          <w:position w:val="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107"/>
          <w:position w:val="1"/>
          <w:sz w:val="11"/>
          <w:szCs w:val="11"/>
        </w:rPr>
        <w:t>41</w:t>
      </w:r>
      <w:r>
        <w:rPr>
          <w:rFonts w:cs="Arial" w:hAnsi="Arial" w:eastAsia="Arial" w:ascii="Arial"/>
          <w:color w:val="2E2C2F"/>
          <w:spacing w:val="0"/>
          <w:w w:val="107"/>
          <w:position w:val="1"/>
          <w:sz w:val="11"/>
          <w:szCs w:val="11"/>
        </w:rPr>
        <w:t>5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1"/>
          <w:szCs w:val="11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spacing w:lineRule="exact" w:line="80"/>
        <w:ind w:left="1881"/>
      </w:pPr>
      <w:r>
        <w:rPr>
          <w:rFonts w:cs="Arial" w:hAnsi="Arial" w:eastAsia="Arial" w:ascii="Arial"/>
          <w:b/>
          <w:color w:val="2E2C2F"/>
          <w:w w:val="70"/>
          <w:position w:val="-1"/>
          <w:sz w:val="10"/>
          <w:szCs w:val="10"/>
        </w:rPr>
        <w:t>L</w:t>
      </w:r>
      <w:r>
        <w:rPr>
          <w:rFonts w:cs="Arial" w:hAnsi="Arial" w:eastAsia="Arial" w:ascii="Arial"/>
          <w:b/>
          <w:color w:val="2E2C2F"/>
          <w:w w:val="110"/>
          <w:position w:val="-1"/>
          <w:sz w:val="10"/>
          <w:szCs w:val="10"/>
        </w:rPr>
        <w:t>o</w:t>
      </w:r>
      <w:r>
        <w:rPr>
          <w:rFonts w:cs="Arial" w:hAnsi="Arial" w:eastAsia="Arial" w:ascii="Arial"/>
          <w:b/>
          <w:color w:val="2E2C2F"/>
          <w:w w:val="108"/>
          <w:position w:val="-1"/>
          <w:sz w:val="10"/>
          <w:szCs w:val="10"/>
        </w:rPr>
        <w:t>m</w:t>
      </w:r>
      <w:r>
        <w:rPr>
          <w:rFonts w:cs="Arial" w:hAnsi="Arial" w:eastAsia="Arial" w:ascii="Arial"/>
          <w:b/>
          <w:color w:val="2E2C2F"/>
          <w:w w:val="112"/>
          <w:position w:val="-1"/>
          <w:sz w:val="10"/>
          <w:szCs w:val="10"/>
        </w:rPr>
        <w:t>a</w:t>
      </w:r>
      <w:r>
        <w:rPr>
          <w:rFonts w:cs="Arial" w:hAnsi="Arial" w:eastAsia="Arial" w:ascii="Arial"/>
          <w:b/>
          <w:color w:val="404041"/>
          <w:w w:val="103"/>
          <w:position w:val="-1"/>
          <w:sz w:val="10"/>
          <w:szCs w:val="10"/>
        </w:rPr>
        <w:t>s</w:t>
      </w:r>
      <w:r>
        <w:rPr>
          <w:rFonts w:cs="Arial" w:hAnsi="Arial" w:eastAsia="Arial" w:ascii="Arial"/>
          <w:b/>
          <w:color w:val="404041"/>
          <w:w w:val="100"/>
          <w:position w:val="-1"/>
          <w:sz w:val="10"/>
          <w:szCs w:val="10"/>
        </w:rPr>
        <w:t> </w:t>
      </w:r>
      <w:r>
        <w:rPr>
          <w:rFonts w:cs="Arial" w:hAnsi="Arial" w:eastAsia="Arial" w:ascii="Arial"/>
          <w:b/>
          <w:color w:val="404041"/>
          <w:spacing w:val="-12"/>
          <w:w w:val="100"/>
          <w:position w:val="-1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100"/>
          <w:position w:val="-1"/>
          <w:sz w:val="10"/>
          <w:szCs w:val="10"/>
        </w:rPr>
        <w:t>d</w:t>
      </w:r>
      <w:r>
        <w:rPr>
          <w:rFonts w:cs="Arial" w:hAnsi="Arial" w:eastAsia="Arial" w:ascii="Arial"/>
          <w:b/>
          <w:color w:val="2E2C2F"/>
          <w:spacing w:val="0"/>
          <w:w w:val="100"/>
          <w:position w:val="-1"/>
          <w:sz w:val="10"/>
          <w:szCs w:val="10"/>
        </w:rPr>
        <w:t>e</w:t>
      </w:r>
      <w:r>
        <w:rPr>
          <w:rFonts w:cs="Arial" w:hAnsi="Arial" w:eastAsia="Arial" w:ascii="Arial"/>
          <w:b/>
          <w:color w:val="2E2C2F"/>
          <w:spacing w:val="14"/>
          <w:w w:val="100"/>
          <w:position w:val="-1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108"/>
          <w:position w:val="-1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08"/>
          <w:position w:val="-1"/>
          <w:sz w:val="10"/>
          <w:szCs w:val="10"/>
        </w:rPr>
        <w:t>t</w:t>
      </w:r>
      <w:r>
        <w:rPr>
          <w:rFonts w:cs="Arial" w:hAnsi="Arial" w:eastAsia="Arial" w:ascii="Arial"/>
          <w:b/>
          <w:color w:val="404041"/>
          <w:spacing w:val="0"/>
          <w:w w:val="108"/>
          <w:position w:val="-1"/>
          <w:sz w:val="10"/>
          <w:szCs w:val="10"/>
        </w:rPr>
        <w:t>e</w:t>
      </w:r>
      <w:r>
        <w:rPr>
          <w:rFonts w:cs="Arial" w:hAnsi="Arial" w:eastAsia="Arial" w:ascii="Arial"/>
          <w:b/>
          <w:color w:val="2E2C2F"/>
          <w:spacing w:val="0"/>
          <w:w w:val="108"/>
          <w:position w:val="-1"/>
          <w:sz w:val="10"/>
          <w:szCs w:val="10"/>
        </w:rPr>
        <w:t>qu</w:t>
      </w:r>
      <w:r>
        <w:rPr>
          <w:rFonts w:cs="Arial" w:hAnsi="Arial" w:eastAsia="Arial" w:ascii="Arial"/>
          <w:b/>
          <w:color w:val="2E2C2F"/>
          <w:spacing w:val="0"/>
          <w:w w:val="108"/>
          <w:position w:val="-1"/>
          <w:sz w:val="10"/>
          <w:szCs w:val="10"/>
        </w:rPr>
        <w:t>i</w:t>
      </w:r>
      <w:r>
        <w:rPr>
          <w:rFonts w:cs="Arial" w:hAnsi="Arial" w:eastAsia="Arial" w:ascii="Arial"/>
          <w:b/>
          <w:color w:val="2E2C2F"/>
          <w:spacing w:val="0"/>
          <w:w w:val="108"/>
          <w:position w:val="-1"/>
          <w:sz w:val="10"/>
          <w:szCs w:val="10"/>
        </w:rPr>
        <w:t>z</w:t>
      </w:r>
      <w:r>
        <w:rPr>
          <w:rFonts w:cs="Arial" w:hAnsi="Arial" w:eastAsia="Arial" w:ascii="Arial"/>
          <w:b/>
          <w:color w:val="2E2C2F"/>
          <w:spacing w:val="0"/>
          <w:w w:val="108"/>
          <w:position w:val="-1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08"/>
          <w:position w:val="-1"/>
          <w:sz w:val="10"/>
          <w:szCs w:val="10"/>
        </w:rPr>
        <w:t>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b/>
          <w:color w:val="2E2C2F"/>
          <w:spacing w:val="19"/>
          <w:w w:val="108"/>
          <w:position w:val="-1"/>
          <w:sz w:val="10"/>
          <w:szCs w:val="10"/>
        </w:rPr>
        <w:t> </w:t>
      </w:r>
      <w:r>
        <w:rPr>
          <w:rFonts w:cs="Arial" w:hAnsi="Arial" w:eastAsia="Arial" w:ascii="Arial"/>
          <w:color w:val="2E2C2F"/>
          <w:spacing w:val="0"/>
          <w:w w:val="93"/>
          <w:position w:val="0"/>
          <w:sz w:val="11"/>
          <w:szCs w:val="11"/>
        </w:rPr>
        <w:t>T</w:t>
      </w:r>
      <w:r>
        <w:rPr>
          <w:rFonts w:cs="Arial" w:hAnsi="Arial" w:eastAsia="Arial" w:ascii="Arial"/>
          <w:color w:val="404041"/>
          <w:spacing w:val="0"/>
          <w:w w:val="102"/>
          <w:position w:val="0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31"/>
          <w:position w:val="0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110"/>
          <w:position w:val="0"/>
          <w:sz w:val="11"/>
          <w:szCs w:val="11"/>
        </w:rPr>
        <w:t>m</w:t>
      </w:r>
      <w:r>
        <w:rPr>
          <w:rFonts w:cs="Arial" w:hAnsi="Arial" w:eastAsia="Arial" w:ascii="Arial"/>
          <w:color w:val="2E2C2F"/>
          <w:spacing w:val="0"/>
          <w:w w:val="137"/>
          <w:position w:val="0"/>
          <w:sz w:val="11"/>
          <w:szCs w:val="11"/>
        </w:rPr>
        <w:t>i</w:t>
      </w:r>
      <w:r>
        <w:rPr>
          <w:rFonts w:cs="Arial" w:hAnsi="Arial" w:eastAsia="Arial" w:ascii="Arial"/>
          <w:color w:val="2E2C2F"/>
          <w:spacing w:val="0"/>
          <w:w w:val="109"/>
          <w:position w:val="0"/>
          <w:sz w:val="11"/>
          <w:szCs w:val="11"/>
        </w:rPr>
        <w:t>n</w:t>
      </w:r>
      <w:r>
        <w:rPr>
          <w:rFonts w:cs="Arial" w:hAnsi="Arial" w:eastAsia="Arial" w:ascii="Arial"/>
          <w:color w:val="2E2C2F"/>
          <w:spacing w:val="0"/>
          <w:w w:val="102"/>
          <w:position w:val="0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17"/>
          <w:position w:val="0"/>
          <w:sz w:val="11"/>
          <w:szCs w:val="11"/>
        </w:rPr>
        <w:t>d</w:t>
      </w:r>
      <w:r>
        <w:rPr>
          <w:rFonts w:cs="Arial" w:hAnsi="Arial" w:eastAsia="Arial" w:ascii="Arial"/>
          <w:color w:val="404041"/>
          <w:spacing w:val="0"/>
          <w:w w:val="102"/>
          <w:position w:val="0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17"/>
          <w:position w:val="0"/>
          <w:sz w:val="11"/>
          <w:szCs w:val="11"/>
        </w:rPr>
        <w:t>)</w:t>
      </w:r>
      <w:r>
        <w:rPr>
          <w:rFonts w:cs="Arial" w:hAnsi="Arial" w:eastAsia="Arial" w:ascii="Arial"/>
          <w:color w:val="2E2C2F"/>
          <w:spacing w:val="0"/>
          <w:w w:val="100"/>
          <w:position w:val="0"/>
          <w:sz w:val="11"/>
          <w:szCs w:val="11"/>
        </w:rPr>
        <w:t>      </w:t>
      </w:r>
      <w:r>
        <w:rPr>
          <w:rFonts w:cs="Arial" w:hAnsi="Arial" w:eastAsia="Arial" w:ascii="Arial"/>
          <w:color w:val="2E2C2F"/>
          <w:spacing w:val="-2"/>
          <w:w w:val="100"/>
          <w:position w:val="0"/>
          <w:sz w:val="11"/>
          <w:szCs w:val="11"/>
        </w:rPr>
        <w:t> </w:t>
      </w:r>
      <w:r>
        <w:rPr>
          <w:rFonts w:cs="Arial" w:hAnsi="Arial" w:eastAsia="Arial" w:ascii="Arial"/>
          <w:color w:val="404041"/>
          <w:spacing w:val="0"/>
          <w:w w:val="86"/>
          <w:position w:val="0"/>
          <w:sz w:val="11"/>
          <w:szCs w:val="11"/>
        </w:rPr>
        <w:t>2</w:t>
      </w:r>
      <w:r>
        <w:rPr>
          <w:rFonts w:cs="Arial" w:hAnsi="Arial" w:eastAsia="Arial" w:ascii="Arial"/>
          <w:color w:val="2E2C2F"/>
          <w:spacing w:val="0"/>
          <w:w w:val="109"/>
          <w:position w:val="0"/>
          <w:sz w:val="11"/>
          <w:szCs w:val="11"/>
        </w:rPr>
        <w:t>0</w:t>
      </w:r>
      <w:r>
        <w:rPr>
          <w:rFonts w:cs="Arial" w:hAnsi="Arial" w:eastAsia="Arial" w:ascii="Arial"/>
          <w:color w:val="2E2C2F"/>
          <w:spacing w:val="0"/>
          <w:w w:val="117"/>
          <w:position w:val="0"/>
          <w:sz w:val="11"/>
          <w:szCs w:val="11"/>
        </w:rPr>
        <w:t>6</w:t>
      </w:r>
      <w:r>
        <w:rPr>
          <w:rFonts w:cs="Arial" w:hAnsi="Arial" w:eastAsia="Arial" w:ascii="Arial"/>
          <w:color w:val="2E2C2F"/>
          <w:spacing w:val="0"/>
          <w:w w:val="102"/>
          <w:position w:val="0"/>
          <w:sz w:val="11"/>
          <w:szCs w:val="11"/>
        </w:rPr>
        <w:t>2</w:t>
      </w:r>
      <w:r>
        <w:rPr>
          <w:rFonts w:cs="Arial" w:hAnsi="Arial" w:eastAsia="Arial" w:ascii="Arial"/>
          <w:color w:val="191919"/>
          <w:spacing w:val="0"/>
          <w:w w:val="117"/>
          <w:position w:val="0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91"/>
          <w:position w:val="0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04"/>
          <w:position w:val="0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109"/>
          <w:position w:val="0"/>
          <w:sz w:val="11"/>
          <w:szCs w:val="11"/>
        </w:rPr>
        <w:t>00</w:t>
      </w:r>
      <w:r>
        <w:rPr>
          <w:rFonts w:cs="Arial" w:hAnsi="Arial" w:eastAsia="Arial" w:ascii="Arial"/>
          <w:color w:val="2E2C2F"/>
          <w:spacing w:val="0"/>
          <w:w w:val="117"/>
          <w:position w:val="0"/>
          <w:sz w:val="11"/>
          <w:szCs w:val="11"/>
        </w:rPr>
        <w:t>4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1"/>
          <w:szCs w:val="11"/>
        </w:rPr>
      </w:r>
    </w:p>
    <w:p>
      <w:pPr>
        <w:rPr>
          <w:rFonts w:cs="Arial" w:hAnsi="Arial" w:eastAsia="Arial" w:ascii="Arial"/>
          <w:sz w:val="10"/>
          <w:szCs w:val="10"/>
        </w:rPr>
        <w:jc w:val="center"/>
        <w:spacing w:lineRule="exact" w:line="80"/>
        <w:ind w:left="4552" w:right="8511"/>
      </w:pPr>
      <w:r>
        <w:rPr>
          <w:rFonts w:cs="Arial" w:hAnsi="Arial" w:eastAsia="Arial" w:ascii="Arial"/>
          <w:b/>
          <w:color w:val="2E2C2F"/>
          <w:w w:val="99"/>
          <w:sz w:val="10"/>
          <w:szCs w:val="10"/>
        </w:rPr>
        <w:t>A</w:t>
      </w:r>
      <w:r>
        <w:rPr>
          <w:rFonts w:cs="Arial" w:hAnsi="Arial" w:eastAsia="Arial" w:ascii="Arial"/>
          <w:b/>
          <w:color w:val="191919"/>
          <w:w w:val="129"/>
          <w:sz w:val="10"/>
          <w:szCs w:val="10"/>
        </w:rPr>
        <w:t>t</w:t>
      </w:r>
      <w:r>
        <w:rPr>
          <w:rFonts w:cs="Arial" w:hAnsi="Arial" w:eastAsia="Arial" w:ascii="Arial"/>
          <w:b/>
          <w:color w:val="2E2C2F"/>
          <w:w w:val="120"/>
          <w:sz w:val="10"/>
          <w:szCs w:val="10"/>
        </w:rPr>
        <w:t>e</w:t>
      </w:r>
      <w:r>
        <w:rPr>
          <w:rFonts w:cs="Arial" w:hAnsi="Arial" w:eastAsia="Arial" w:ascii="Arial"/>
          <w:b/>
          <w:color w:val="2E2C2F"/>
          <w:w w:val="110"/>
          <w:sz w:val="10"/>
          <w:szCs w:val="10"/>
        </w:rPr>
        <w:t>qu</w:t>
      </w:r>
      <w:r>
        <w:rPr>
          <w:rFonts w:cs="Arial" w:hAnsi="Arial" w:eastAsia="Arial" w:ascii="Arial"/>
          <w:b/>
          <w:color w:val="2E2C2F"/>
          <w:w w:val="121"/>
          <w:sz w:val="10"/>
          <w:szCs w:val="10"/>
        </w:rPr>
        <w:t>i</w:t>
      </w:r>
      <w:r>
        <w:rPr>
          <w:rFonts w:cs="Arial" w:hAnsi="Arial" w:eastAsia="Arial" w:ascii="Arial"/>
          <w:b/>
          <w:color w:val="404041"/>
          <w:w w:val="105"/>
          <w:sz w:val="10"/>
          <w:szCs w:val="10"/>
        </w:rPr>
        <w:t>z</w:t>
      </w:r>
      <w:r>
        <w:rPr>
          <w:rFonts w:cs="Arial" w:hAnsi="Arial" w:eastAsia="Arial" w:ascii="Arial"/>
          <w:b/>
          <w:color w:val="2E2C2F"/>
          <w:w w:val="103"/>
          <w:sz w:val="10"/>
          <w:szCs w:val="10"/>
        </w:rPr>
        <w:t>a</w:t>
      </w:r>
      <w:r>
        <w:rPr>
          <w:rFonts w:cs="Arial" w:hAnsi="Arial" w:eastAsia="Arial" w:ascii="Arial"/>
          <w:color w:val="000000"/>
          <w:w w:val="100"/>
          <w:sz w:val="10"/>
          <w:szCs w:val="10"/>
        </w:rPr>
      </w:r>
    </w:p>
    <w:p>
      <w:pPr>
        <w:rPr>
          <w:sz w:val="24"/>
          <w:szCs w:val="24"/>
        </w:rPr>
        <w:jc w:val="left"/>
        <w:spacing w:before="8" w:lineRule="exact" w:line="240"/>
        <w:sectPr>
          <w:type w:val="continuous"/>
          <w:pgSz w:w="15920" w:h="12240" w:orient="landscape"/>
          <w:pgMar w:top="860" w:bottom="280" w:left="1140" w:right="1200"/>
        </w:sectPr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before="65" w:lineRule="exact" w:line="100"/>
        <w:ind w:left="1703"/>
      </w:pPr>
      <w:r>
        <w:rPr>
          <w:rFonts w:cs="Arial" w:hAnsi="Arial" w:eastAsia="Arial" w:ascii="Arial"/>
          <w:color w:val="2E2C2F"/>
          <w:w w:val="84"/>
          <w:position w:val="-1"/>
          <w:sz w:val="11"/>
          <w:szCs w:val="11"/>
        </w:rPr>
        <w:t>O</w:t>
      </w:r>
      <w:r>
        <w:rPr>
          <w:rFonts w:cs="Arial" w:hAnsi="Arial" w:eastAsia="Arial" w:ascii="Arial"/>
          <w:color w:val="2E2C2F"/>
          <w:w w:val="109"/>
          <w:position w:val="-1"/>
          <w:sz w:val="11"/>
          <w:szCs w:val="11"/>
        </w:rPr>
        <w:t>b</w:t>
      </w:r>
      <w:r>
        <w:rPr>
          <w:rFonts w:cs="Arial" w:hAnsi="Arial" w:eastAsia="Arial" w:ascii="Arial"/>
          <w:color w:val="2E2C2F"/>
          <w:w w:val="144"/>
          <w:position w:val="-1"/>
          <w:sz w:val="11"/>
          <w:szCs w:val="11"/>
        </w:rPr>
        <w:t>r</w:t>
      </w:r>
      <w:r>
        <w:rPr>
          <w:rFonts w:cs="Arial" w:hAnsi="Arial" w:eastAsia="Arial" w:ascii="Arial"/>
          <w:color w:val="2E2C2F"/>
          <w:w w:val="86"/>
          <w:position w:val="-1"/>
          <w:sz w:val="11"/>
          <w:szCs w:val="11"/>
        </w:rPr>
        <w:t>a</w:t>
      </w:r>
      <w:r>
        <w:rPr>
          <w:rFonts w:cs="Arial" w:hAnsi="Arial" w:eastAsia="Arial" w:ascii="Arial"/>
          <w:color w:val="404041"/>
          <w:w w:val="126"/>
          <w:position w:val="-1"/>
          <w:sz w:val="11"/>
          <w:szCs w:val="11"/>
        </w:rPr>
        <w:t>:</w:t>
      </w:r>
      <w:r>
        <w:rPr>
          <w:rFonts w:cs="Arial" w:hAnsi="Arial" w:eastAsia="Arial" w:ascii="Arial"/>
          <w:color w:val="404041"/>
          <w:spacing w:val="13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color w:val="404041"/>
          <w:spacing w:val="0"/>
          <w:w w:val="72"/>
          <w:position w:val="-1"/>
          <w:sz w:val="11"/>
          <w:szCs w:val="11"/>
        </w:rPr>
        <w:t>C</w:t>
      </w:r>
      <w:r>
        <w:rPr>
          <w:rFonts w:cs="Arial" w:hAnsi="Arial" w:eastAsia="Arial" w:ascii="Arial"/>
          <w:color w:val="2E2C2F"/>
          <w:spacing w:val="0"/>
          <w:w w:val="117"/>
          <w:position w:val="-1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0"/>
          <w:w w:val="110"/>
          <w:position w:val="-1"/>
          <w:sz w:val="11"/>
          <w:szCs w:val="11"/>
        </w:rPr>
        <w:t>m</w:t>
      </w:r>
      <w:r>
        <w:rPr>
          <w:rFonts w:cs="Arial" w:hAnsi="Arial" w:eastAsia="Arial" w:ascii="Arial"/>
          <w:color w:val="2E2C2F"/>
          <w:spacing w:val="0"/>
          <w:w w:val="117"/>
          <w:position w:val="-1"/>
          <w:sz w:val="11"/>
          <w:szCs w:val="11"/>
        </w:rPr>
        <w:t>p</w:t>
      </w:r>
      <w:r>
        <w:rPr>
          <w:rFonts w:cs="Arial" w:hAnsi="Arial" w:eastAsia="Arial" w:ascii="Arial"/>
          <w:color w:val="191919"/>
          <w:spacing w:val="0"/>
          <w:w w:val="98"/>
          <w:position w:val="-1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09"/>
          <w:position w:val="-1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10"/>
          <w:position w:val="-1"/>
          <w:sz w:val="11"/>
          <w:szCs w:val="11"/>
        </w:rPr>
        <w:t>m</w:t>
      </w:r>
      <w:r>
        <w:rPr>
          <w:rFonts w:cs="Arial" w:hAnsi="Arial" w:eastAsia="Arial" w:ascii="Arial"/>
          <w:color w:val="2E2C2F"/>
          <w:spacing w:val="0"/>
          <w:w w:val="109"/>
          <w:position w:val="-1"/>
          <w:sz w:val="11"/>
          <w:szCs w:val="11"/>
        </w:rPr>
        <w:t>en</w:t>
      </w:r>
      <w:r>
        <w:rPr>
          <w:rFonts w:cs="Arial" w:hAnsi="Arial" w:eastAsia="Arial" w:ascii="Arial"/>
          <w:color w:val="2E2C2F"/>
          <w:spacing w:val="0"/>
          <w:w w:val="157"/>
          <w:position w:val="-1"/>
          <w:sz w:val="11"/>
          <w:szCs w:val="11"/>
        </w:rPr>
        <w:t>t</w:t>
      </w:r>
      <w:r>
        <w:rPr>
          <w:rFonts w:cs="Arial" w:hAnsi="Arial" w:eastAsia="Arial" w:ascii="Arial"/>
          <w:color w:val="2E2C2F"/>
          <w:spacing w:val="0"/>
          <w:w w:val="94"/>
          <w:position w:val="-1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44"/>
          <w:position w:val="-1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98"/>
          <w:position w:val="-1"/>
          <w:sz w:val="11"/>
          <w:szCs w:val="11"/>
        </w:rPr>
        <w:t>i</w:t>
      </w:r>
      <w:r>
        <w:rPr>
          <w:rFonts w:cs="Arial" w:hAnsi="Arial" w:eastAsia="Arial" w:ascii="Arial"/>
          <w:color w:val="2E2C2F"/>
          <w:spacing w:val="0"/>
          <w:w w:val="102"/>
          <w:position w:val="-1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-13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color w:val="404041"/>
          <w:spacing w:val="0"/>
          <w:w w:val="78"/>
          <w:position w:val="-1"/>
          <w:sz w:val="11"/>
          <w:szCs w:val="11"/>
        </w:rPr>
        <w:t>C</w:t>
      </w:r>
      <w:r>
        <w:rPr>
          <w:rFonts w:cs="Arial" w:hAnsi="Arial" w:eastAsia="Arial" w:ascii="Arial"/>
          <w:color w:val="404041"/>
          <w:spacing w:val="0"/>
          <w:w w:val="78"/>
          <w:position w:val="-1"/>
          <w:sz w:val="11"/>
          <w:szCs w:val="11"/>
        </w:rPr>
        <w:t>.</w:t>
      </w:r>
      <w:r>
        <w:rPr>
          <w:rFonts w:cs="Arial" w:hAnsi="Arial" w:eastAsia="Arial" w:ascii="Arial"/>
          <w:color w:val="404041"/>
          <w:spacing w:val="0"/>
          <w:w w:val="78"/>
          <w:position w:val="-1"/>
          <w:sz w:val="11"/>
          <w:szCs w:val="11"/>
        </w:rPr>
        <w:t>                                             </w:t>
      </w:r>
      <w:r>
        <w:rPr>
          <w:rFonts w:cs="Arial" w:hAnsi="Arial" w:eastAsia="Arial" w:ascii="Arial"/>
          <w:color w:val="404041"/>
          <w:spacing w:val="2"/>
          <w:w w:val="78"/>
          <w:position w:val="-1"/>
          <w:sz w:val="11"/>
          <w:szCs w:val="11"/>
        </w:rPr>
        <w:t> </w:t>
      </w:r>
      <w:r>
        <w:rPr>
          <w:rFonts w:cs="Arial" w:hAnsi="Arial" w:eastAsia="Arial" w:ascii="Arial"/>
          <w:b/>
          <w:color w:val="404041"/>
          <w:spacing w:val="0"/>
          <w:w w:val="100"/>
          <w:position w:val="-2"/>
          <w:sz w:val="10"/>
          <w:szCs w:val="10"/>
        </w:rPr>
        <w:t>O</w:t>
      </w:r>
      <w:r>
        <w:rPr>
          <w:rFonts w:cs="Arial" w:hAnsi="Arial" w:eastAsia="Arial" w:ascii="Arial"/>
          <w:b/>
          <w:color w:val="2E2C2F"/>
          <w:spacing w:val="0"/>
          <w:w w:val="100"/>
          <w:position w:val="-2"/>
          <w:sz w:val="10"/>
          <w:szCs w:val="10"/>
        </w:rPr>
        <w:t>b</w:t>
      </w:r>
      <w:r>
        <w:rPr>
          <w:rFonts w:cs="Arial" w:hAnsi="Arial" w:eastAsia="Arial" w:ascii="Arial"/>
          <w:b/>
          <w:color w:val="2E2C2F"/>
          <w:spacing w:val="0"/>
          <w:w w:val="100"/>
          <w:position w:val="-2"/>
          <w:sz w:val="10"/>
          <w:szCs w:val="10"/>
        </w:rPr>
        <w:t>r</w:t>
      </w:r>
      <w:r>
        <w:rPr>
          <w:rFonts w:cs="Arial" w:hAnsi="Arial" w:eastAsia="Arial" w:ascii="Arial"/>
          <w:b/>
          <w:color w:val="2E2C2F"/>
          <w:spacing w:val="0"/>
          <w:w w:val="100"/>
          <w:position w:val="-2"/>
          <w:sz w:val="10"/>
          <w:szCs w:val="10"/>
        </w:rPr>
        <w:t>a</w:t>
      </w:r>
      <w:r>
        <w:rPr>
          <w:rFonts w:cs="Arial" w:hAnsi="Arial" w:eastAsia="Arial" w:ascii="Arial"/>
          <w:b/>
          <w:color w:val="575657"/>
          <w:spacing w:val="0"/>
          <w:w w:val="100"/>
          <w:position w:val="-2"/>
          <w:sz w:val="10"/>
          <w:szCs w:val="10"/>
        </w:rPr>
        <w:t>:</w:t>
      </w:r>
      <w:r>
        <w:rPr>
          <w:rFonts w:cs="Arial" w:hAnsi="Arial" w:eastAsia="Arial" w:ascii="Arial"/>
          <w:b/>
          <w:color w:val="575657"/>
          <w:spacing w:val="0"/>
          <w:w w:val="100"/>
          <w:position w:val="-2"/>
          <w:sz w:val="10"/>
          <w:szCs w:val="10"/>
        </w:rPr>
        <w:t> </w:t>
      </w:r>
      <w:r>
        <w:rPr>
          <w:rFonts w:cs="Arial" w:hAnsi="Arial" w:eastAsia="Arial" w:ascii="Arial"/>
          <w:b/>
          <w:color w:val="575657"/>
          <w:spacing w:val="13"/>
          <w:w w:val="100"/>
          <w:position w:val="-2"/>
          <w:sz w:val="10"/>
          <w:szCs w:val="10"/>
        </w:rPr>
        <w:t> </w:t>
      </w:r>
      <w:r>
        <w:rPr>
          <w:rFonts w:cs="Arial" w:hAnsi="Arial" w:eastAsia="Arial" w:ascii="Arial"/>
          <w:b/>
          <w:color w:val="404041"/>
          <w:spacing w:val="0"/>
          <w:w w:val="79"/>
          <w:position w:val="-2"/>
          <w:sz w:val="10"/>
          <w:szCs w:val="10"/>
        </w:rPr>
        <w:t>C</w:t>
      </w:r>
      <w:r>
        <w:rPr>
          <w:rFonts w:cs="Arial" w:hAnsi="Arial" w:eastAsia="Arial" w:ascii="Arial"/>
          <w:b/>
          <w:color w:val="2E2C2F"/>
          <w:spacing w:val="0"/>
          <w:w w:val="118"/>
          <w:position w:val="-2"/>
          <w:sz w:val="10"/>
          <w:szCs w:val="10"/>
        </w:rPr>
        <w:t>omp</w:t>
      </w:r>
      <w:r>
        <w:rPr>
          <w:rFonts w:cs="Arial" w:hAnsi="Arial" w:eastAsia="Arial" w:ascii="Arial"/>
          <w:b/>
          <w:color w:val="2E2C2F"/>
          <w:spacing w:val="0"/>
          <w:w w:val="86"/>
          <w:position w:val="-2"/>
          <w:sz w:val="10"/>
          <w:szCs w:val="10"/>
        </w:rPr>
        <w:t>l</w:t>
      </w:r>
      <w:r>
        <w:rPr>
          <w:rFonts w:cs="Arial" w:hAnsi="Arial" w:eastAsia="Arial" w:ascii="Arial"/>
          <w:b/>
          <w:color w:val="2E2C2F"/>
          <w:spacing w:val="0"/>
          <w:w w:val="129"/>
          <w:position w:val="-2"/>
          <w:sz w:val="10"/>
          <w:szCs w:val="10"/>
        </w:rPr>
        <w:t>e</w:t>
      </w:r>
      <w:r>
        <w:rPr>
          <w:rFonts w:cs="Arial" w:hAnsi="Arial" w:eastAsia="Arial" w:ascii="Arial"/>
          <w:b/>
          <w:color w:val="2E2C2F"/>
          <w:spacing w:val="0"/>
          <w:w w:val="113"/>
          <w:position w:val="-2"/>
          <w:sz w:val="10"/>
          <w:szCs w:val="10"/>
        </w:rPr>
        <w:t>m</w:t>
      </w:r>
      <w:r>
        <w:rPr>
          <w:rFonts w:cs="Arial" w:hAnsi="Arial" w:eastAsia="Arial" w:ascii="Arial"/>
          <w:b/>
          <w:color w:val="404041"/>
          <w:spacing w:val="0"/>
          <w:w w:val="129"/>
          <w:position w:val="-2"/>
          <w:sz w:val="10"/>
          <w:szCs w:val="10"/>
        </w:rPr>
        <w:t>e</w:t>
      </w:r>
      <w:r>
        <w:rPr>
          <w:rFonts w:cs="Arial" w:hAnsi="Arial" w:eastAsia="Arial" w:ascii="Arial"/>
          <w:b/>
          <w:color w:val="2E2C2F"/>
          <w:spacing w:val="0"/>
          <w:w w:val="110"/>
          <w:position w:val="-2"/>
          <w:sz w:val="10"/>
          <w:szCs w:val="10"/>
        </w:rPr>
        <w:t>n</w:t>
      </w:r>
      <w:r>
        <w:rPr>
          <w:rFonts w:cs="Arial" w:hAnsi="Arial" w:eastAsia="Arial" w:ascii="Arial"/>
          <w:b/>
          <w:color w:val="2E2C2F"/>
          <w:spacing w:val="0"/>
          <w:w w:val="144"/>
          <w:position w:val="-2"/>
          <w:sz w:val="10"/>
          <w:szCs w:val="10"/>
        </w:rPr>
        <w:t>t</w:t>
      </w:r>
      <w:r>
        <w:rPr>
          <w:rFonts w:cs="Arial" w:hAnsi="Arial" w:eastAsia="Arial" w:ascii="Arial"/>
          <w:b/>
          <w:color w:val="2E2C2F"/>
          <w:spacing w:val="0"/>
          <w:w w:val="103"/>
          <w:position w:val="-2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35"/>
          <w:position w:val="-2"/>
          <w:sz w:val="10"/>
          <w:szCs w:val="10"/>
        </w:rPr>
        <w:t>r</w:t>
      </w:r>
      <w:r>
        <w:rPr>
          <w:rFonts w:cs="Arial" w:hAnsi="Arial" w:eastAsia="Arial" w:ascii="Arial"/>
          <w:b/>
          <w:color w:val="2E2C2F"/>
          <w:spacing w:val="0"/>
          <w:w w:val="104"/>
          <w:position w:val="-2"/>
          <w:sz w:val="10"/>
          <w:szCs w:val="10"/>
        </w:rPr>
        <w:t>i</w:t>
      </w:r>
      <w:r>
        <w:rPr>
          <w:rFonts w:cs="Arial" w:hAnsi="Arial" w:eastAsia="Arial" w:ascii="Arial"/>
          <w:b/>
          <w:color w:val="2E2C2F"/>
          <w:spacing w:val="0"/>
          <w:w w:val="103"/>
          <w:position w:val="-2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00"/>
          <w:position w:val="-2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-7"/>
          <w:w w:val="100"/>
          <w:position w:val="-2"/>
          <w:sz w:val="10"/>
          <w:szCs w:val="10"/>
        </w:rPr>
        <w:t> </w:t>
      </w:r>
      <w:r>
        <w:rPr>
          <w:rFonts w:cs="Arial" w:hAnsi="Arial" w:eastAsia="Arial" w:ascii="Arial"/>
          <w:b/>
          <w:color w:val="404041"/>
          <w:spacing w:val="0"/>
          <w:w w:val="79"/>
          <w:position w:val="-2"/>
          <w:sz w:val="10"/>
          <w:szCs w:val="10"/>
        </w:rPr>
        <w:t>C</w:t>
      </w:r>
      <w:r>
        <w:rPr>
          <w:rFonts w:cs="Arial" w:hAnsi="Arial" w:eastAsia="Arial" w:ascii="Arial"/>
          <w:b/>
          <w:color w:val="404041"/>
          <w:spacing w:val="0"/>
          <w:w w:val="104"/>
          <w:position w:val="-2"/>
          <w:sz w:val="10"/>
          <w:szCs w:val="10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0"/>
          <w:szCs w:val="10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spacing w:lineRule="exact" w:line="60"/>
        <w:ind w:left="219" w:right="-39"/>
      </w:pPr>
      <w:r>
        <w:rPr>
          <w:rFonts w:cs="Arial" w:hAnsi="Arial" w:eastAsia="Arial" w:ascii="Arial"/>
          <w:b/>
          <w:color w:val="2E2C2F"/>
          <w:spacing w:val="0"/>
          <w:w w:val="111"/>
          <w:position w:val="-3"/>
          <w:sz w:val="10"/>
          <w:szCs w:val="10"/>
        </w:rPr>
        <w:t>M</w:t>
      </w:r>
      <w:r>
        <w:rPr>
          <w:rFonts w:cs="Arial" w:hAnsi="Arial" w:eastAsia="Arial" w:ascii="Arial"/>
          <w:b/>
          <w:color w:val="191919"/>
          <w:spacing w:val="0"/>
          <w:w w:val="111"/>
          <w:position w:val="-3"/>
          <w:sz w:val="10"/>
          <w:szCs w:val="10"/>
        </w:rPr>
        <w:t>u</w:t>
      </w:r>
      <w:r>
        <w:rPr>
          <w:rFonts w:cs="Arial" w:hAnsi="Arial" w:eastAsia="Arial" w:ascii="Arial"/>
          <w:b/>
          <w:color w:val="2E2C2F"/>
          <w:spacing w:val="0"/>
          <w:w w:val="111"/>
          <w:position w:val="-3"/>
          <w:sz w:val="10"/>
          <w:szCs w:val="10"/>
        </w:rPr>
        <w:t>n</w:t>
      </w:r>
      <w:r>
        <w:rPr>
          <w:rFonts w:cs="Arial" w:hAnsi="Arial" w:eastAsia="Arial" w:ascii="Arial"/>
          <w:b/>
          <w:color w:val="191919"/>
          <w:spacing w:val="0"/>
          <w:w w:val="111"/>
          <w:position w:val="-3"/>
          <w:sz w:val="10"/>
          <w:szCs w:val="10"/>
        </w:rPr>
        <w:t>i</w:t>
      </w:r>
      <w:r>
        <w:rPr>
          <w:rFonts w:cs="Arial" w:hAnsi="Arial" w:eastAsia="Arial" w:ascii="Arial"/>
          <w:b/>
          <w:color w:val="2E2C2F"/>
          <w:spacing w:val="0"/>
          <w:w w:val="111"/>
          <w:position w:val="-3"/>
          <w:sz w:val="10"/>
          <w:szCs w:val="10"/>
        </w:rPr>
        <w:t>c</w:t>
      </w:r>
      <w:r>
        <w:rPr>
          <w:rFonts w:cs="Arial" w:hAnsi="Arial" w:eastAsia="Arial" w:ascii="Arial"/>
          <w:b/>
          <w:color w:val="2E2C2F"/>
          <w:spacing w:val="0"/>
          <w:w w:val="111"/>
          <w:position w:val="-3"/>
          <w:sz w:val="10"/>
          <w:szCs w:val="10"/>
        </w:rPr>
        <w:t>i</w:t>
      </w:r>
      <w:r>
        <w:rPr>
          <w:rFonts w:cs="Arial" w:hAnsi="Arial" w:eastAsia="Arial" w:ascii="Arial"/>
          <w:b/>
          <w:color w:val="2E2C2F"/>
          <w:spacing w:val="0"/>
          <w:w w:val="111"/>
          <w:position w:val="-3"/>
          <w:sz w:val="10"/>
          <w:szCs w:val="10"/>
        </w:rPr>
        <w:t>p</w:t>
      </w:r>
      <w:r>
        <w:rPr>
          <w:rFonts w:cs="Arial" w:hAnsi="Arial" w:eastAsia="Arial" w:ascii="Arial"/>
          <w:b/>
          <w:color w:val="2E2C2F"/>
          <w:spacing w:val="0"/>
          <w:w w:val="111"/>
          <w:position w:val="-3"/>
          <w:sz w:val="10"/>
          <w:szCs w:val="10"/>
        </w:rPr>
        <w:t>i</w:t>
      </w:r>
      <w:r>
        <w:rPr>
          <w:rFonts w:cs="Arial" w:hAnsi="Arial" w:eastAsia="Arial" w:ascii="Arial"/>
          <w:b/>
          <w:color w:val="404041"/>
          <w:spacing w:val="0"/>
          <w:w w:val="111"/>
          <w:position w:val="-3"/>
          <w:sz w:val="10"/>
          <w:szCs w:val="10"/>
        </w:rPr>
        <w:t>o</w:t>
      </w:r>
      <w:r>
        <w:rPr>
          <w:rFonts w:cs="Arial" w:hAnsi="Arial" w:eastAsia="Arial" w:ascii="Arial"/>
          <w:b/>
          <w:color w:val="404041"/>
          <w:spacing w:val="13"/>
          <w:w w:val="111"/>
          <w:position w:val="-3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100"/>
          <w:position w:val="-3"/>
          <w:sz w:val="10"/>
          <w:szCs w:val="10"/>
        </w:rPr>
        <w:t>d</w:t>
      </w:r>
      <w:r>
        <w:rPr>
          <w:rFonts w:cs="Arial" w:hAnsi="Arial" w:eastAsia="Arial" w:ascii="Arial"/>
          <w:b/>
          <w:color w:val="404041"/>
          <w:spacing w:val="0"/>
          <w:w w:val="100"/>
          <w:position w:val="-3"/>
          <w:sz w:val="10"/>
          <w:szCs w:val="10"/>
        </w:rPr>
        <w:t>e</w:t>
      </w:r>
      <w:r>
        <w:rPr>
          <w:rFonts w:cs="Arial" w:hAnsi="Arial" w:eastAsia="Arial" w:ascii="Arial"/>
          <w:b/>
          <w:color w:val="404041"/>
          <w:spacing w:val="23"/>
          <w:w w:val="100"/>
          <w:position w:val="-3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34"/>
          <w:position w:val="-3"/>
          <w:sz w:val="10"/>
          <w:szCs w:val="10"/>
        </w:rPr>
        <w:t>l</w:t>
      </w:r>
      <w:r>
        <w:rPr>
          <w:rFonts w:cs="Arial" w:hAnsi="Arial" w:eastAsia="Arial" w:ascii="Arial"/>
          <w:b/>
          <w:color w:val="2E2C2F"/>
          <w:spacing w:val="0"/>
          <w:w w:val="112"/>
          <w:position w:val="-3"/>
          <w:sz w:val="10"/>
          <w:szCs w:val="10"/>
        </w:rPr>
        <w:t>x</w:t>
      </w:r>
      <w:r>
        <w:rPr>
          <w:rFonts w:cs="Arial" w:hAnsi="Arial" w:eastAsia="Arial" w:ascii="Arial"/>
          <w:b/>
          <w:color w:val="2E2C2F"/>
          <w:spacing w:val="0"/>
          <w:w w:val="144"/>
          <w:position w:val="-3"/>
          <w:sz w:val="10"/>
          <w:szCs w:val="10"/>
        </w:rPr>
        <w:t>t</w:t>
      </w:r>
      <w:r>
        <w:rPr>
          <w:rFonts w:cs="Arial" w:hAnsi="Arial" w:eastAsia="Arial" w:ascii="Arial"/>
          <w:b/>
          <w:color w:val="191919"/>
          <w:spacing w:val="0"/>
          <w:w w:val="86"/>
          <w:position w:val="-3"/>
          <w:sz w:val="10"/>
          <w:szCs w:val="10"/>
        </w:rPr>
        <w:t>l</w:t>
      </w:r>
      <w:r>
        <w:rPr>
          <w:rFonts w:cs="Arial" w:hAnsi="Arial" w:eastAsia="Arial" w:ascii="Arial"/>
          <w:b/>
          <w:color w:val="2E2C2F"/>
          <w:spacing w:val="0"/>
          <w:w w:val="112"/>
          <w:position w:val="-3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10"/>
          <w:position w:val="-3"/>
          <w:sz w:val="10"/>
          <w:szCs w:val="10"/>
        </w:rPr>
        <w:t>h</w:t>
      </w:r>
      <w:r>
        <w:rPr>
          <w:rFonts w:cs="Arial" w:hAnsi="Arial" w:eastAsia="Arial" w:ascii="Arial"/>
          <w:b/>
          <w:color w:val="2E2C2F"/>
          <w:spacing w:val="0"/>
          <w:w w:val="118"/>
          <w:position w:val="-3"/>
          <w:sz w:val="10"/>
          <w:szCs w:val="10"/>
        </w:rPr>
        <w:t>u</w:t>
      </w:r>
      <w:r>
        <w:rPr>
          <w:rFonts w:cs="Arial" w:hAnsi="Arial" w:eastAsia="Arial" w:ascii="Arial"/>
          <w:b/>
          <w:color w:val="404041"/>
          <w:spacing w:val="0"/>
          <w:w w:val="103"/>
          <w:position w:val="-3"/>
          <w:sz w:val="10"/>
          <w:szCs w:val="10"/>
        </w:rPr>
        <w:t>a</w:t>
      </w:r>
      <w:r>
        <w:rPr>
          <w:rFonts w:cs="Arial" w:hAnsi="Arial" w:eastAsia="Arial" w:ascii="Arial"/>
          <w:b/>
          <w:color w:val="404041"/>
          <w:spacing w:val="0"/>
          <w:w w:val="112"/>
          <w:position w:val="-3"/>
          <w:sz w:val="10"/>
          <w:szCs w:val="10"/>
        </w:rPr>
        <w:t>c</w:t>
      </w:r>
      <w:r>
        <w:rPr>
          <w:rFonts w:cs="Arial" w:hAnsi="Arial" w:eastAsia="Arial" w:ascii="Arial"/>
          <w:b/>
          <w:color w:val="2E2C2F"/>
          <w:spacing w:val="0"/>
          <w:w w:val="103"/>
          <w:position w:val="-3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18"/>
          <w:position w:val="-3"/>
          <w:sz w:val="10"/>
          <w:szCs w:val="10"/>
        </w:rPr>
        <w:t>n</w:t>
      </w:r>
      <w:r>
        <w:rPr>
          <w:rFonts w:cs="Arial" w:hAnsi="Arial" w:eastAsia="Arial" w:ascii="Arial"/>
          <w:b/>
          <w:color w:val="2E2C2F"/>
          <w:spacing w:val="0"/>
          <w:w w:val="100"/>
          <w:position w:val="-3"/>
          <w:sz w:val="10"/>
          <w:szCs w:val="10"/>
        </w:rPr>
        <w:t>                                                           </w:t>
      </w:r>
      <w:r>
        <w:rPr>
          <w:rFonts w:cs="Arial" w:hAnsi="Arial" w:eastAsia="Arial" w:ascii="Arial"/>
          <w:b/>
          <w:color w:val="2E2C2F"/>
          <w:spacing w:val="4"/>
          <w:w w:val="100"/>
          <w:position w:val="-3"/>
          <w:sz w:val="10"/>
          <w:szCs w:val="10"/>
        </w:rPr>
        <w:t> </w:t>
      </w:r>
      <w:r>
        <w:rPr>
          <w:rFonts w:cs="Arial" w:hAnsi="Arial" w:eastAsia="Arial" w:ascii="Arial"/>
          <w:color w:val="2E2C2F"/>
          <w:spacing w:val="0"/>
          <w:w w:val="58"/>
          <w:position w:val="-3"/>
          <w:sz w:val="11"/>
          <w:szCs w:val="11"/>
        </w:rPr>
        <w:t>l</w:t>
      </w:r>
      <w:r>
        <w:rPr>
          <w:rFonts w:cs="Arial" w:hAnsi="Arial" w:eastAsia="Arial" w:ascii="Arial"/>
          <w:color w:val="404041"/>
          <w:spacing w:val="0"/>
          <w:w w:val="113"/>
          <w:position w:val="-3"/>
          <w:sz w:val="11"/>
          <w:szCs w:val="11"/>
        </w:rPr>
        <w:t>x</w:t>
      </w:r>
      <w:r>
        <w:rPr>
          <w:rFonts w:cs="Arial" w:hAnsi="Arial" w:eastAsia="Arial" w:ascii="Arial"/>
          <w:color w:val="2E2C2F"/>
          <w:spacing w:val="0"/>
          <w:w w:val="157"/>
          <w:position w:val="-3"/>
          <w:sz w:val="11"/>
          <w:szCs w:val="11"/>
        </w:rPr>
        <w:t>t</w:t>
      </w:r>
      <w:r>
        <w:rPr>
          <w:rFonts w:cs="Arial" w:hAnsi="Arial" w:eastAsia="Arial" w:ascii="Arial"/>
          <w:color w:val="191919"/>
          <w:spacing w:val="0"/>
          <w:w w:val="98"/>
          <w:position w:val="-3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02"/>
          <w:position w:val="-3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17"/>
          <w:position w:val="-3"/>
          <w:sz w:val="11"/>
          <w:szCs w:val="11"/>
        </w:rPr>
        <w:t>h</w:t>
      </w:r>
      <w:r>
        <w:rPr>
          <w:rFonts w:cs="Arial" w:hAnsi="Arial" w:eastAsia="Arial" w:ascii="Arial"/>
          <w:color w:val="191919"/>
          <w:spacing w:val="0"/>
          <w:w w:val="109"/>
          <w:position w:val="-3"/>
          <w:sz w:val="11"/>
          <w:szCs w:val="11"/>
        </w:rPr>
        <w:t>u</w:t>
      </w:r>
      <w:r>
        <w:rPr>
          <w:rFonts w:cs="Arial" w:hAnsi="Arial" w:eastAsia="Arial" w:ascii="Arial"/>
          <w:color w:val="2E2C2F"/>
          <w:spacing w:val="0"/>
          <w:w w:val="102"/>
          <w:position w:val="-3"/>
          <w:sz w:val="11"/>
          <w:szCs w:val="11"/>
        </w:rPr>
        <w:t>a</w:t>
      </w:r>
      <w:r>
        <w:rPr>
          <w:rFonts w:cs="Arial" w:hAnsi="Arial" w:eastAsia="Arial" w:ascii="Arial"/>
          <w:color w:val="404041"/>
          <w:spacing w:val="0"/>
          <w:w w:val="113"/>
          <w:position w:val="-3"/>
          <w:sz w:val="11"/>
          <w:szCs w:val="11"/>
        </w:rPr>
        <w:t>c</w:t>
      </w:r>
      <w:r>
        <w:rPr>
          <w:rFonts w:cs="Arial" w:hAnsi="Arial" w:eastAsia="Arial" w:ascii="Arial"/>
          <w:color w:val="2E2C2F"/>
          <w:spacing w:val="0"/>
          <w:w w:val="94"/>
          <w:position w:val="-3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17"/>
          <w:position w:val="-3"/>
          <w:sz w:val="11"/>
          <w:szCs w:val="11"/>
        </w:rPr>
        <w:t>n</w:t>
      </w:r>
      <w:r>
        <w:rPr>
          <w:rFonts w:cs="Arial" w:hAnsi="Arial" w:eastAsia="Arial" w:ascii="Arial"/>
          <w:color w:val="2E2C2F"/>
          <w:spacing w:val="13"/>
          <w:w w:val="100"/>
          <w:position w:val="-3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100"/>
          <w:position w:val="-3"/>
          <w:sz w:val="11"/>
          <w:szCs w:val="11"/>
        </w:rPr>
        <w:t>d</w:t>
      </w:r>
      <w:r>
        <w:rPr>
          <w:rFonts w:cs="Arial" w:hAnsi="Arial" w:eastAsia="Arial" w:ascii="Arial"/>
          <w:color w:val="2E2C2F"/>
          <w:spacing w:val="0"/>
          <w:w w:val="100"/>
          <w:position w:val="-3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00"/>
          <w:position w:val="-3"/>
          <w:sz w:val="11"/>
          <w:szCs w:val="11"/>
        </w:rPr>
        <w:t>                                                                            </w:t>
      </w:r>
      <w:r>
        <w:rPr>
          <w:rFonts w:cs="Arial" w:hAnsi="Arial" w:eastAsia="Arial" w:ascii="Arial"/>
          <w:color w:val="2E2C2F"/>
          <w:spacing w:val="23"/>
          <w:w w:val="100"/>
          <w:position w:val="-3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52"/>
          <w:position w:val="-3"/>
          <w:sz w:val="11"/>
          <w:szCs w:val="11"/>
        </w:rPr>
        <w:t>J</w:t>
      </w:r>
      <w:r>
        <w:rPr>
          <w:rFonts w:cs="Arial" w:hAnsi="Arial" w:eastAsia="Arial" w:ascii="Arial"/>
          <w:color w:val="2E2C2F"/>
          <w:spacing w:val="0"/>
          <w:w w:val="125"/>
          <w:position w:val="-3"/>
          <w:sz w:val="11"/>
          <w:szCs w:val="11"/>
        </w:rPr>
        <w:t>u</w:t>
      </w:r>
      <w:r>
        <w:rPr>
          <w:rFonts w:cs="Arial" w:hAnsi="Arial" w:eastAsia="Arial" w:ascii="Arial"/>
          <w:color w:val="2E2C2F"/>
          <w:spacing w:val="0"/>
          <w:w w:val="102"/>
          <w:position w:val="-3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17"/>
          <w:position w:val="-3"/>
          <w:sz w:val="11"/>
          <w:szCs w:val="11"/>
        </w:rPr>
        <w:t>n</w:t>
      </w:r>
      <w:r>
        <w:rPr>
          <w:rFonts w:cs="Arial" w:hAnsi="Arial" w:eastAsia="Arial" w:ascii="Arial"/>
          <w:color w:val="2E2C2F"/>
          <w:spacing w:val="13"/>
          <w:w w:val="100"/>
          <w:position w:val="-3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72"/>
          <w:position w:val="-3"/>
          <w:sz w:val="11"/>
          <w:szCs w:val="11"/>
        </w:rPr>
        <w:t>C</w:t>
      </w:r>
      <w:r>
        <w:rPr>
          <w:rFonts w:cs="Arial" w:hAnsi="Arial" w:eastAsia="Arial" w:ascii="Arial"/>
          <w:color w:val="404041"/>
          <w:spacing w:val="0"/>
          <w:w w:val="102"/>
          <w:position w:val="-3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44"/>
          <w:position w:val="-3"/>
          <w:sz w:val="11"/>
          <w:szCs w:val="11"/>
        </w:rPr>
        <w:t>r</w:t>
      </w:r>
      <w:r>
        <w:rPr>
          <w:rFonts w:cs="Arial" w:hAnsi="Arial" w:eastAsia="Arial" w:ascii="Arial"/>
          <w:color w:val="191919"/>
          <w:spacing w:val="0"/>
          <w:w w:val="98"/>
          <w:position w:val="-3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17"/>
          <w:position w:val="-3"/>
          <w:sz w:val="11"/>
          <w:szCs w:val="11"/>
        </w:rPr>
        <w:t>o</w:t>
      </w:r>
      <w:r>
        <w:rPr>
          <w:rFonts w:cs="Arial" w:hAnsi="Arial" w:eastAsia="Arial" w:ascii="Arial"/>
          <w:color w:val="404041"/>
          <w:spacing w:val="0"/>
          <w:w w:val="96"/>
          <w:position w:val="-3"/>
          <w:sz w:val="11"/>
          <w:szCs w:val="11"/>
        </w:rPr>
        <w:t>s</w:t>
      </w:r>
      <w:r>
        <w:rPr>
          <w:rFonts w:cs="Arial" w:hAnsi="Arial" w:eastAsia="Arial" w:ascii="Arial"/>
          <w:color w:val="404041"/>
          <w:spacing w:val="3"/>
          <w:w w:val="100"/>
          <w:position w:val="-3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61"/>
          <w:position w:val="-3"/>
          <w:sz w:val="11"/>
          <w:szCs w:val="11"/>
        </w:rPr>
        <w:t>J</w:t>
      </w:r>
      <w:r>
        <w:rPr>
          <w:rFonts w:cs="Arial" w:hAnsi="Arial" w:eastAsia="Arial" w:ascii="Arial"/>
          <w:color w:val="2E2C2F"/>
          <w:spacing w:val="0"/>
          <w:w w:val="117"/>
          <w:position w:val="-3"/>
          <w:sz w:val="11"/>
          <w:szCs w:val="11"/>
        </w:rPr>
        <w:t>u</w:t>
      </w:r>
      <w:r>
        <w:rPr>
          <w:rFonts w:cs="Arial" w:hAnsi="Arial" w:eastAsia="Arial" w:ascii="Arial"/>
          <w:color w:val="2E2C2F"/>
          <w:spacing w:val="0"/>
          <w:w w:val="102"/>
          <w:position w:val="-3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44"/>
          <w:position w:val="-3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102"/>
          <w:position w:val="-3"/>
          <w:sz w:val="11"/>
          <w:szCs w:val="11"/>
        </w:rPr>
        <w:t>e</w:t>
      </w:r>
      <w:r>
        <w:rPr>
          <w:rFonts w:cs="Arial" w:hAnsi="Arial" w:eastAsia="Arial" w:ascii="Arial"/>
          <w:color w:val="404041"/>
          <w:spacing w:val="0"/>
          <w:w w:val="96"/>
          <w:position w:val="-3"/>
          <w:sz w:val="11"/>
          <w:szCs w:val="11"/>
        </w:rPr>
        <w:t>z</w:t>
      </w:r>
      <w:r>
        <w:rPr>
          <w:rFonts w:cs="Arial" w:hAnsi="Arial" w:eastAsia="Arial" w:ascii="Arial"/>
          <w:color w:val="404041"/>
          <w:spacing w:val="0"/>
          <w:w w:val="100"/>
          <w:position w:val="-3"/>
          <w:sz w:val="11"/>
          <w:szCs w:val="11"/>
        </w:rPr>
        <w:t> </w:t>
      </w:r>
      <w:r>
        <w:rPr>
          <w:rFonts w:cs="Arial" w:hAnsi="Arial" w:eastAsia="Arial" w:ascii="Arial"/>
          <w:color w:val="404041"/>
          <w:spacing w:val="11"/>
          <w:w w:val="100"/>
          <w:position w:val="-3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89"/>
          <w:position w:val="-2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0"/>
          <w:w w:val="98"/>
          <w:position w:val="-2"/>
          <w:sz w:val="11"/>
          <w:szCs w:val="11"/>
        </w:rPr>
        <w:t>P</w:t>
      </w:r>
      <w:r>
        <w:rPr>
          <w:rFonts w:cs="Arial" w:hAnsi="Arial" w:eastAsia="Arial" w:ascii="Arial"/>
          <w:color w:val="404041"/>
          <w:spacing w:val="0"/>
          <w:w w:val="104"/>
          <w:position w:val="-2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106"/>
          <w:position w:val="-2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0"/>
          <w:w w:val="102"/>
          <w:position w:val="-2"/>
          <w:sz w:val="11"/>
          <w:szCs w:val="11"/>
        </w:rPr>
        <w:t>D</w:t>
      </w:r>
      <w:r>
        <w:rPr>
          <w:rFonts w:cs="Arial" w:hAnsi="Arial" w:eastAsia="Arial" w:ascii="Arial"/>
          <w:color w:val="575657"/>
          <w:spacing w:val="0"/>
          <w:w w:val="117"/>
          <w:position w:val="-2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84"/>
          <w:position w:val="-2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125"/>
          <w:position w:val="-2"/>
          <w:sz w:val="11"/>
          <w:szCs w:val="11"/>
        </w:rPr>
        <w:t>M</w:t>
      </w:r>
      <w:r>
        <w:rPr>
          <w:rFonts w:cs="Arial" w:hAnsi="Arial" w:eastAsia="Arial" w:ascii="Arial"/>
          <w:color w:val="2E2C2F"/>
          <w:spacing w:val="0"/>
          <w:w w:val="102"/>
          <w:position w:val="-2"/>
          <w:sz w:val="11"/>
          <w:szCs w:val="11"/>
        </w:rPr>
        <w:t>U</w:t>
      </w:r>
      <w:r>
        <w:rPr>
          <w:rFonts w:cs="Arial" w:hAnsi="Arial" w:eastAsia="Arial" w:ascii="Arial"/>
          <w:color w:val="2E2C2F"/>
          <w:spacing w:val="0"/>
          <w:w w:val="108"/>
          <w:position w:val="-2"/>
          <w:sz w:val="11"/>
          <w:szCs w:val="11"/>
        </w:rPr>
        <w:t>N</w:t>
      </w:r>
      <w:r>
        <w:rPr>
          <w:rFonts w:cs="Arial" w:hAnsi="Arial" w:eastAsia="Arial" w:ascii="Arial"/>
          <w:color w:val="2E2C2F"/>
          <w:spacing w:val="0"/>
          <w:w w:val="110"/>
          <w:position w:val="-2"/>
          <w:sz w:val="11"/>
          <w:szCs w:val="11"/>
        </w:rPr>
        <w:t>I</w:t>
      </w:r>
      <w:r>
        <w:rPr>
          <w:rFonts w:cs="Arial" w:hAnsi="Arial" w:eastAsia="Arial" w:ascii="Arial"/>
          <w:color w:val="2E2C2F"/>
          <w:spacing w:val="0"/>
          <w:w w:val="96"/>
          <w:position w:val="-2"/>
          <w:sz w:val="11"/>
          <w:szCs w:val="11"/>
        </w:rPr>
        <w:t>C</w:t>
      </w:r>
      <w:r>
        <w:rPr>
          <w:rFonts w:cs="Arial" w:hAnsi="Arial" w:eastAsia="Arial" w:ascii="Arial"/>
          <w:color w:val="191919"/>
          <w:spacing w:val="0"/>
          <w:w w:val="94"/>
          <w:position w:val="-2"/>
          <w:sz w:val="11"/>
          <w:szCs w:val="11"/>
        </w:rPr>
        <w:t>I</w:t>
      </w:r>
      <w:r>
        <w:rPr>
          <w:rFonts w:cs="Arial" w:hAnsi="Arial" w:eastAsia="Arial" w:ascii="Arial"/>
          <w:color w:val="191919"/>
          <w:spacing w:val="0"/>
          <w:w w:val="98"/>
          <w:position w:val="-2"/>
          <w:sz w:val="11"/>
          <w:szCs w:val="11"/>
        </w:rPr>
        <w:t>P</w:t>
      </w:r>
      <w:r>
        <w:rPr>
          <w:rFonts w:cs="Arial" w:hAnsi="Arial" w:eastAsia="Arial" w:ascii="Arial"/>
          <w:color w:val="2E2C2F"/>
          <w:spacing w:val="0"/>
          <w:w w:val="104"/>
          <w:position w:val="-2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02"/>
          <w:position w:val="-2"/>
          <w:sz w:val="11"/>
          <w:szCs w:val="11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1"/>
          <w:szCs w:val="11"/>
        </w:rPr>
      </w:r>
    </w:p>
    <w:p>
      <w:pPr>
        <w:rPr>
          <w:sz w:val="14"/>
          <w:szCs w:val="14"/>
        </w:rPr>
        <w:jc w:val="left"/>
        <w:spacing w:before="2" w:lineRule="exact" w:line="140"/>
      </w:pPr>
      <w:r>
        <w:br w:type="column"/>
      </w:r>
      <w:r>
        <w:rPr>
          <w:sz w:val="14"/>
          <w:szCs w:val="14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spacing w:lineRule="exact" w:line="80"/>
        <w:ind w:right="-37"/>
      </w:pPr>
      <w:r>
        <w:rPr>
          <w:rFonts w:cs="Arial" w:hAnsi="Arial" w:eastAsia="Arial" w:ascii="Arial"/>
          <w:color w:val="2E2C2F"/>
          <w:w w:val="102"/>
          <w:position w:val="-3"/>
          <w:sz w:val="11"/>
          <w:szCs w:val="11"/>
        </w:rPr>
        <w:t>4</w:t>
      </w:r>
      <w:r>
        <w:rPr>
          <w:rFonts w:cs="Arial" w:hAnsi="Arial" w:eastAsia="Arial" w:ascii="Arial"/>
          <w:color w:val="2E2C2F"/>
          <w:w w:val="109"/>
          <w:position w:val="-3"/>
          <w:sz w:val="11"/>
          <w:szCs w:val="11"/>
        </w:rPr>
        <w:t>4</w:t>
      </w:r>
      <w:r>
        <w:rPr>
          <w:rFonts w:cs="Arial" w:hAnsi="Arial" w:eastAsia="Arial" w:ascii="Arial"/>
          <w:color w:val="2E2C2F"/>
          <w:spacing w:val="-21"/>
          <w:w w:val="100"/>
          <w:position w:val="-3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100"/>
          <w:position w:val="-3"/>
          <w:sz w:val="11"/>
          <w:szCs w:val="11"/>
        </w:rPr>
        <w:t>7</w:t>
      </w:r>
      <w:r>
        <w:rPr>
          <w:rFonts w:cs="Arial" w:hAnsi="Arial" w:eastAsia="Arial" w:ascii="Arial"/>
          <w:color w:val="404041"/>
          <w:spacing w:val="0"/>
          <w:w w:val="100"/>
          <w:position w:val="-3"/>
          <w:sz w:val="11"/>
          <w:szCs w:val="11"/>
        </w:rPr>
        <w:t>6</w:t>
      </w:r>
      <w:r>
        <w:rPr>
          <w:rFonts w:cs="Arial" w:hAnsi="Arial" w:eastAsia="Arial" w:ascii="Arial"/>
          <w:color w:val="2E2C2F"/>
          <w:spacing w:val="0"/>
          <w:w w:val="100"/>
          <w:position w:val="-3"/>
          <w:sz w:val="11"/>
          <w:szCs w:val="11"/>
        </w:rPr>
        <w:t>4</w:t>
      </w:r>
      <w:r>
        <w:rPr>
          <w:rFonts w:cs="Arial" w:hAnsi="Arial" w:eastAsia="Arial" w:ascii="Arial"/>
          <w:color w:val="404041"/>
          <w:spacing w:val="0"/>
          <w:w w:val="100"/>
          <w:position w:val="-3"/>
          <w:sz w:val="11"/>
          <w:szCs w:val="11"/>
        </w:rPr>
        <w:t>3</w:t>
      </w:r>
      <w:r>
        <w:rPr>
          <w:rFonts w:cs="Arial" w:hAnsi="Arial" w:eastAsia="Arial" w:ascii="Arial"/>
          <w:color w:val="404041"/>
          <w:spacing w:val="26"/>
          <w:w w:val="100"/>
          <w:position w:val="-3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65"/>
          <w:position w:val="-3"/>
          <w:sz w:val="11"/>
          <w:szCs w:val="11"/>
        </w:rPr>
        <w:t>(</w:t>
      </w:r>
      <w:r>
        <w:rPr>
          <w:rFonts w:cs="Arial" w:hAnsi="Arial" w:eastAsia="Arial" w:ascii="Arial"/>
          <w:color w:val="2E2C2F"/>
          <w:spacing w:val="0"/>
          <w:w w:val="65"/>
          <w:position w:val="-3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4"/>
          <w:w w:val="65"/>
          <w:position w:val="-3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89"/>
          <w:position w:val="-3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0"/>
          <w:w w:val="117"/>
          <w:position w:val="-3"/>
          <w:sz w:val="11"/>
          <w:szCs w:val="11"/>
        </w:rPr>
        <w:t>br</w:t>
      </w:r>
      <w:r>
        <w:rPr>
          <w:rFonts w:cs="Arial" w:hAnsi="Arial" w:eastAsia="Arial" w:ascii="Arial"/>
          <w:color w:val="2E2C2F"/>
          <w:spacing w:val="0"/>
          <w:w w:val="102"/>
          <w:position w:val="-3"/>
          <w:sz w:val="11"/>
          <w:szCs w:val="11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1"/>
          <w:szCs w:val="11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spacing w:before="51"/>
        <w:ind w:right="-37"/>
      </w:pPr>
      <w:r>
        <w:br w:type="column"/>
      </w:r>
      <w:r>
        <w:rPr>
          <w:rFonts w:cs="Arial" w:hAnsi="Arial" w:eastAsia="Arial" w:ascii="Arial"/>
          <w:color w:val="2E2C2F"/>
          <w:w w:val="78"/>
          <w:sz w:val="11"/>
          <w:szCs w:val="11"/>
        </w:rPr>
        <w:t>1</w:t>
      </w:r>
      <w:r>
        <w:rPr>
          <w:rFonts w:cs="Arial" w:hAnsi="Arial" w:eastAsia="Arial" w:ascii="Arial"/>
          <w:color w:val="2E2C2F"/>
          <w:w w:val="109"/>
          <w:sz w:val="11"/>
          <w:szCs w:val="11"/>
        </w:rPr>
        <w:t>23</w:t>
      </w:r>
      <w:r>
        <w:rPr>
          <w:rFonts w:cs="Arial" w:hAnsi="Arial" w:eastAsia="Arial" w:ascii="Arial"/>
          <w:color w:val="2E2C2F"/>
          <w:w w:val="117"/>
          <w:sz w:val="11"/>
          <w:szCs w:val="11"/>
        </w:rPr>
        <w:t>6</w:t>
      </w:r>
      <w:r>
        <w:rPr>
          <w:rFonts w:cs="Arial" w:hAnsi="Arial" w:eastAsia="Arial" w:ascii="Arial"/>
          <w:color w:val="2E2C2F"/>
          <w:w w:val="109"/>
          <w:sz w:val="11"/>
          <w:szCs w:val="11"/>
        </w:rPr>
        <w:t>5</w:t>
      </w:r>
      <w:r>
        <w:rPr>
          <w:rFonts w:cs="Arial" w:hAnsi="Arial" w:eastAsia="Arial" w:ascii="Arial"/>
          <w:color w:val="404041"/>
          <w:w w:val="117"/>
          <w:sz w:val="11"/>
          <w:szCs w:val="11"/>
        </w:rPr>
        <w:t>-</w:t>
      </w:r>
      <w:r>
        <w:rPr>
          <w:rFonts w:cs="Arial" w:hAnsi="Arial" w:eastAsia="Arial" w:ascii="Arial"/>
          <w:color w:val="404041"/>
          <w:w w:val="109"/>
          <w:sz w:val="11"/>
          <w:szCs w:val="11"/>
        </w:rPr>
        <w:t>6</w:t>
      </w:r>
      <w:r>
        <w:rPr>
          <w:rFonts w:cs="Arial" w:hAnsi="Arial" w:eastAsia="Arial" w:ascii="Arial"/>
          <w:color w:val="2E2C2F"/>
          <w:w w:val="102"/>
          <w:sz w:val="11"/>
          <w:szCs w:val="11"/>
        </w:rPr>
        <w:t>1</w:t>
      </w:r>
      <w:r>
        <w:rPr>
          <w:rFonts w:cs="Arial" w:hAnsi="Arial" w:eastAsia="Arial" w:ascii="Arial"/>
          <w:color w:val="2E2C2F"/>
          <w:w w:val="117"/>
          <w:sz w:val="11"/>
          <w:szCs w:val="11"/>
        </w:rPr>
        <w:t>4</w:t>
      </w:r>
      <w:r>
        <w:rPr>
          <w:rFonts w:cs="Arial" w:hAnsi="Arial" w:eastAsia="Arial" w:ascii="Arial"/>
          <w:color w:val="2E2C2F"/>
          <w:w w:val="109"/>
          <w:sz w:val="11"/>
          <w:szCs w:val="11"/>
        </w:rPr>
        <w:t>0</w:t>
      </w:r>
      <w:r>
        <w:rPr>
          <w:rFonts w:cs="Arial" w:hAnsi="Arial" w:eastAsia="Arial" w:ascii="Arial"/>
          <w:color w:val="404041"/>
          <w:w w:val="104"/>
          <w:sz w:val="11"/>
          <w:szCs w:val="11"/>
        </w:rPr>
        <w:t>-</w:t>
      </w:r>
      <w:r>
        <w:rPr>
          <w:rFonts w:cs="Arial" w:hAnsi="Arial" w:eastAsia="Arial" w:ascii="Arial"/>
          <w:color w:val="000000"/>
          <w:w w:val="100"/>
          <w:sz w:val="11"/>
          <w:szCs w:val="11"/>
        </w:rPr>
      </w:r>
    </w:p>
    <w:p>
      <w:pPr>
        <w:rPr>
          <w:sz w:val="13"/>
          <w:szCs w:val="13"/>
        </w:rPr>
        <w:jc w:val="left"/>
        <w:spacing w:before="7" w:lineRule="exact" w:line="120"/>
      </w:pPr>
      <w:r>
        <w:br w:type="column"/>
      </w: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spacing w:lineRule="exact" w:line="100"/>
        <w:sectPr>
          <w:type w:val="continuous"/>
          <w:pgSz w:w="15920" w:h="12240" w:orient="landscape"/>
          <w:pgMar w:top="860" w:bottom="280" w:left="1140" w:right="1200"/>
          <w:cols w:num="4" w:equalWidth="off">
            <w:col w:w="8504" w:space="1628"/>
            <w:col w:w="764" w:space="105"/>
            <w:col w:w="673" w:space="148"/>
            <w:col w:w="1758"/>
          </w:cols>
        </w:sectPr>
      </w:pPr>
      <w:r>
        <w:rPr>
          <w:rFonts w:cs="Arial" w:hAnsi="Arial" w:eastAsia="Arial" w:ascii="Arial"/>
          <w:color w:val="2E2C2F"/>
          <w:w w:val="84"/>
          <w:position w:val="-2"/>
          <w:sz w:val="11"/>
          <w:szCs w:val="11"/>
        </w:rPr>
        <w:t>D</w:t>
      </w:r>
      <w:r>
        <w:rPr>
          <w:rFonts w:cs="Arial" w:hAnsi="Arial" w:eastAsia="Arial" w:ascii="Arial"/>
          <w:color w:val="404041"/>
          <w:w w:val="117"/>
          <w:position w:val="-2"/>
          <w:sz w:val="11"/>
          <w:szCs w:val="11"/>
        </w:rPr>
        <w:t>-</w:t>
      </w:r>
      <w:r>
        <w:rPr>
          <w:rFonts w:cs="Arial" w:hAnsi="Arial" w:eastAsia="Arial" w:ascii="Arial"/>
          <w:color w:val="2E2C2F"/>
          <w:w w:val="102"/>
          <w:position w:val="-2"/>
          <w:sz w:val="11"/>
          <w:szCs w:val="11"/>
        </w:rPr>
        <w:t>2</w:t>
      </w:r>
      <w:r>
        <w:rPr>
          <w:rFonts w:cs="Arial" w:hAnsi="Arial" w:eastAsia="Arial" w:ascii="Arial"/>
          <w:color w:val="404041"/>
          <w:w w:val="109"/>
          <w:position w:val="-2"/>
          <w:sz w:val="11"/>
          <w:szCs w:val="11"/>
        </w:rPr>
        <w:t>2</w:t>
      </w:r>
      <w:r>
        <w:rPr>
          <w:rFonts w:cs="Arial" w:hAnsi="Arial" w:eastAsia="Arial" w:ascii="Arial"/>
          <w:color w:val="2E2C2F"/>
          <w:w w:val="117"/>
          <w:position w:val="-2"/>
          <w:sz w:val="11"/>
          <w:szCs w:val="11"/>
        </w:rPr>
        <w:t>8</w:t>
      </w:r>
      <w:r>
        <w:rPr>
          <w:rFonts w:cs="Arial" w:hAnsi="Arial" w:eastAsia="Arial" w:ascii="Arial"/>
          <w:color w:val="575657"/>
          <w:w w:val="117"/>
          <w:position w:val="-2"/>
          <w:sz w:val="11"/>
          <w:szCs w:val="11"/>
        </w:rPr>
        <w:t>-</w:t>
      </w:r>
      <w:r>
        <w:rPr>
          <w:rFonts w:cs="Arial" w:hAnsi="Arial" w:eastAsia="Arial" w:ascii="Arial"/>
          <w:color w:val="404041"/>
          <w:w w:val="102"/>
          <w:position w:val="-2"/>
          <w:sz w:val="11"/>
          <w:szCs w:val="11"/>
        </w:rPr>
        <w:t>2</w:t>
      </w:r>
      <w:r>
        <w:rPr>
          <w:rFonts w:cs="Arial" w:hAnsi="Arial" w:eastAsia="Arial" w:ascii="Arial"/>
          <w:color w:val="2E2C2F"/>
          <w:w w:val="109"/>
          <w:position w:val="-2"/>
          <w:sz w:val="11"/>
          <w:szCs w:val="11"/>
        </w:rPr>
        <w:t>62</w:t>
      </w:r>
      <w:r>
        <w:rPr>
          <w:rFonts w:cs="Arial" w:hAnsi="Arial" w:eastAsia="Arial" w:ascii="Arial"/>
          <w:color w:val="404041"/>
          <w:w w:val="117"/>
          <w:position w:val="-2"/>
          <w:sz w:val="11"/>
          <w:szCs w:val="11"/>
        </w:rPr>
        <w:t>-</w:t>
      </w:r>
      <w:r>
        <w:rPr>
          <w:rFonts w:cs="Arial" w:hAnsi="Arial" w:eastAsia="Arial" w:ascii="Arial"/>
          <w:color w:val="000000"/>
          <w:w w:val="100"/>
          <w:position w:val="0"/>
          <w:sz w:val="11"/>
          <w:szCs w:val="11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spacing w:before="32" w:lineRule="auto" w:line="151"/>
        <w:ind w:left="406" w:right="355" w:firstLine="1287"/>
      </w:pPr>
      <w:r>
        <w:rPr>
          <w:rFonts w:cs="Arial" w:hAnsi="Arial" w:eastAsia="Arial" w:ascii="Arial"/>
          <w:color w:val="2E2C2F"/>
          <w:w w:val="64"/>
          <w:sz w:val="11"/>
          <w:szCs w:val="11"/>
        </w:rPr>
        <w:t>F</w:t>
      </w:r>
      <w:r>
        <w:rPr>
          <w:rFonts w:cs="Arial" w:hAnsi="Arial" w:eastAsia="Arial" w:ascii="Arial"/>
          <w:color w:val="2E2C2F"/>
          <w:w w:val="94"/>
          <w:sz w:val="11"/>
          <w:szCs w:val="11"/>
        </w:rPr>
        <w:t>e</w:t>
      </w:r>
      <w:r>
        <w:rPr>
          <w:rFonts w:cs="Arial" w:hAnsi="Arial" w:eastAsia="Arial" w:ascii="Arial"/>
          <w:color w:val="2E2C2F"/>
          <w:w w:val="109"/>
          <w:sz w:val="11"/>
          <w:szCs w:val="11"/>
        </w:rPr>
        <w:t>o</w:t>
      </w:r>
      <w:r>
        <w:rPr>
          <w:rFonts w:cs="Arial" w:hAnsi="Arial" w:eastAsia="Arial" w:ascii="Arial"/>
          <w:color w:val="575657"/>
          <w:w w:val="94"/>
          <w:sz w:val="11"/>
          <w:szCs w:val="11"/>
        </w:rPr>
        <w:t>.</w:t>
      </w:r>
      <w:r>
        <w:rPr>
          <w:rFonts w:cs="Arial" w:hAnsi="Arial" w:eastAsia="Arial" w:ascii="Arial"/>
          <w:color w:val="575657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575657"/>
          <w:spacing w:val="-13"/>
          <w:w w:val="100"/>
          <w:sz w:val="11"/>
          <w:szCs w:val="11"/>
        </w:rPr>
        <w:t> </w:t>
      </w:r>
      <w:r>
        <w:rPr>
          <w:rFonts w:cs="Times New Roman" w:hAnsi="Times New Roman" w:eastAsia="Times New Roman" w:ascii="Times New Roman"/>
          <w:color w:val="191919"/>
          <w:spacing w:val="0"/>
          <w:w w:val="2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91919"/>
          <w:spacing w:val="0"/>
          <w:w w:val="28"/>
          <w:sz w:val="10"/>
          <w:szCs w:val="10"/>
        </w:rPr>
        <w:t>     </w:t>
      </w:r>
      <w:r>
        <w:rPr>
          <w:rFonts w:cs="Times New Roman" w:hAnsi="Times New Roman" w:eastAsia="Times New Roman" w:ascii="Times New Roman"/>
          <w:color w:val="191919"/>
          <w:spacing w:val="6"/>
          <w:w w:val="28"/>
          <w:sz w:val="10"/>
          <w:szCs w:val="10"/>
        </w:rPr>
        <w:t> </w:t>
      </w:r>
      <w:r>
        <w:rPr>
          <w:rFonts w:cs="Arial" w:hAnsi="Arial" w:eastAsia="Arial" w:ascii="Arial"/>
          <w:color w:val="2E2C2F"/>
          <w:spacing w:val="0"/>
          <w:w w:val="108"/>
          <w:sz w:val="11"/>
          <w:szCs w:val="11"/>
        </w:rPr>
        <w:t>M</w:t>
      </w:r>
      <w:r>
        <w:rPr>
          <w:rFonts w:cs="Arial" w:hAnsi="Arial" w:eastAsia="Arial" w:ascii="Arial"/>
          <w:color w:val="2E2C2F"/>
          <w:spacing w:val="0"/>
          <w:w w:val="108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08"/>
          <w:sz w:val="11"/>
          <w:szCs w:val="11"/>
        </w:rPr>
        <w:t>d</w:t>
      </w:r>
      <w:r>
        <w:rPr>
          <w:rFonts w:cs="Arial" w:hAnsi="Arial" w:eastAsia="Arial" w:ascii="Arial"/>
          <w:color w:val="2E2C2F"/>
          <w:spacing w:val="0"/>
          <w:w w:val="108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08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108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18"/>
          <w:w w:val="108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58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04"/>
          <w:sz w:val="11"/>
          <w:szCs w:val="11"/>
        </w:rPr>
        <w:t>x</w:t>
      </w:r>
      <w:r>
        <w:rPr>
          <w:rFonts w:cs="Arial" w:hAnsi="Arial" w:eastAsia="Arial" w:ascii="Arial"/>
          <w:color w:val="2E2C2F"/>
          <w:spacing w:val="0"/>
          <w:w w:val="126"/>
          <w:sz w:val="11"/>
          <w:szCs w:val="11"/>
        </w:rPr>
        <w:t>t</w:t>
      </w:r>
      <w:r>
        <w:rPr>
          <w:rFonts w:cs="Arial" w:hAnsi="Arial" w:eastAsia="Arial" w:ascii="Arial"/>
          <w:color w:val="2E2C2F"/>
          <w:spacing w:val="0"/>
          <w:w w:val="117"/>
          <w:sz w:val="11"/>
          <w:szCs w:val="11"/>
        </w:rPr>
        <w:t>l</w:t>
      </w:r>
      <w:r>
        <w:rPr>
          <w:rFonts w:cs="Arial" w:hAnsi="Arial" w:eastAsia="Arial" w:ascii="Arial"/>
          <w:color w:val="404041"/>
          <w:spacing w:val="0"/>
          <w:w w:val="94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17"/>
          <w:sz w:val="11"/>
          <w:szCs w:val="11"/>
        </w:rPr>
        <w:t>h</w:t>
      </w:r>
      <w:r>
        <w:rPr>
          <w:rFonts w:cs="Arial" w:hAnsi="Arial" w:eastAsia="Arial" w:ascii="Arial"/>
          <w:color w:val="191919"/>
          <w:spacing w:val="0"/>
          <w:w w:val="117"/>
          <w:sz w:val="11"/>
          <w:szCs w:val="11"/>
        </w:rPr>
        <w:t>u</w:t>
      </w:r>
      <w:r>
        <w:rPr>
          <w:rFonts w:cs="Arial" w:hAnsi="Arial" w:eastAsia="Arial" w:ascii="Arial"/>
          <w:color w:val="2E2C2F"/>
          <w:spacing w:val="0"/>
          <w:w w:val="102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13"/>
          <w:sz w:val="11"/>
          <w:szCs w:val="11"/>
        </w:rPr>
        <w:t>c</w:t>
      </w:r>
      <w:r>
        <w:rPr>
          <w:rFonts w:cs="Arial" w:hAnsi="Arial" w:eastAsia="Arial" w:ascii="Arial"/>
          <w:color w:val="2E2C2F"/>
          <w:spacing w:val="0"/>
          <w:w w:val="94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17"/>
          <w:sz w:val="11"/>
          <w:szCs w:val="11"/>
        </w:rPr>
        <w:t>n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                                  </w:t>
      </w:r>
      <w:r>
        <w:rPr>
          <w:rFonts w:cs="Arial" w:hAnsi="Arial" w:eastAsia="Arial" w:ascii="Arial"/>
          <w:color w:val="2E2C2F"/>
          <w:spacing w:val="9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64"/>
          <w:sz w:val="11"/>
          <w:szCs w:val="11"/>
        </w:rPr>
        <w:t>F</w:t>
      </w:r>
      <w:r>
        <w:rPr>
          <w:rFonts w:cs="Arial" w:hAnsi="Arial" w:eastAsia="Arial" w:ascii="Arial"/>
          <w:color w:val="2E2C2F"/>
          <w:spacing w:val="0"/>
          <w:w w:val="94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09"/>
          <w:sz w:val="11"/>
          <w:szCs w:val="11"/>
        </w:rPr>
        <w:t>o</w:t>
      </w:r>
      <w:r>
        <w:rPr>
          <w:rFonts w:cs="Arial" w:hAnsi="Arial" w:eastAsia="Arial" w:ascii="Arial"/>
          <w:color w:val="404041"/>
          <w:spacing w:val="0"/>
          <w:w w:val="94"/>
          <w:sz w:val="11"/>
          <w:szCs w:val="11"/>
        </w:rPr>
        <w:t>.</w:t>
      </w:r>
      <w:r>
        <w:rPr>
          <w:rFonts w:cs="Arial" w:hAnsi="Arial" w:eastAsia="Arial" w:ascii="Arial"/>
          <w:color w:val="404041"/>
          <w:spacing w:val="0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404041"/>
          <w:spacing w:val="-8"/>
          <w:w w:val="100"/>
          <w:sz w:val="11"/>
          <w:szCs w:val="11"/>
        </w:rPr>
        <w:t> </w:t>
      </w:r>
      <w:r>
        <w:rPr>
          <w:rFonts w:cs="Times New Roman" w:hAnsi="Times New Roman" w:eastAsia="Times New Roman" w:ascii="Times New Roman"/>
          <w:color w:val="191919"/>
          <w:spacing w:val="0"/>
          <w:w w:val="28"/>
          <w:sz w:val="10"/>
          <w:szCs w:val="10"/>
        </w:rPr>
        <w:t>1</w:t>
      </w:r>
      <w:r>
        <w:rPr>
          <w:rFonts w:cs="Times New Roman" w:hAnsi="Times New Roman" w:eastAsia="Times New Roman" w:ascii="Times New Roman"/>
          <w:color w:val="191919"/>
          <w:spacing w:val="0"/>
          <w:w w:val="28"/>
          <w:sz w:val="10"/>
          <w:szCs w:val="10"/>
        </w:rPr>
        <w:t>     </w:t>
      </w:r>
      <w:r>
        <w:rPr>
          <w:rFonts w:cs="Times New Roman" w:hAnsi="Times New Roman" w:eastAsia="Times New Roman" w:ascii="Times New Roman"/>
          <w:color w:val="191919"/>
          <w:spacing w:val="6"/>
          <w:w w:val="28"/>
          <w:sz w:val="10"/>
          <w:szCs w:val="10"/>
        </w:rPr>
        <w:t> </w:t>
      </w:r>
      <w:r>
        <w:rPr>
          <w:rFonts w:cs="Arial" w:hAnsi="Arial" w:eastAsia="Arial" w:ascii="Arial"/>
          <w:color w:val="2E2C2F"/>
          <w:spacing w:val="0"/>
          <w:w w:val="111"/>
          <w:sz w:val="11"/>
          <w:szCs w:val="11"/>
        </w:rPr>
        <w:t>M</w:t>
      </w:r>
      <w:r>
        <w:rPr>
          <w:rFonts w:cs="Arial" w:hAnsi="Arial" w:eastAsia="Arial" w:ascii="Arial"/>
          <w:color w:val="2E2C2F"/>
          <w:spacing w:val="0"/>
          <w:w w:val="111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11"/>
          <w:sz w:val="11"/>
          <w:szCs w:val="11"/>
        </w:rPr>
        <w:t>d</w:t>
      </w:r>
      <w:r>
        <w:rPr>
          <w:rFonts w:cs="Arial" w:hAnsi="Arial" w:eastAsia="Arial" w:ascii="Arial"/>
          <w:color w:val="2E2C2F"/>
          <w:spacing w:val="0"/>
          <w:w w:val="111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11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111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11"/>
          <w:w w:val="111"/>
          <w:sz w:val="11"/>
          <w:szCs w:val="11"/>
        </w:rPr>
        <w:t> </w:t>
      </w:r>
      <w:r>
        <w:rPr>
          <w:rFonts w:cs="Arial" w:hAnsi="Arial" w:eastAsia="Arial" w:ascii="Arial"/>
          <w:color w:val="191919"/>
          <w:spacing w:val="0"/>
          <w:w w:val="58"/>
          <w:sz w:val="11"/>
          <w:szCs w:val="11"/>
        </w:rPr>
        <w:t>l</w:t>
      </w:r>
      <w:r>
        <w:rPr>
          <w:rFonts w:cs="Arial" w:hAnsi="Arial" w:eastAsia="Arial" w:ascii="Arial"/>
          <w:color w:val="404041"/>
          <w:spacing w:val="0"/>
          <w:w w:val="122"/>
          <w:sz w:val="11"/>
          <w:szCs w:val="11"/>
        </w:rPr>
        <w:t>x</w:t>
      </w:r>
      <w:r>
        <w:rPr>
          <w:rFonts w:cs="Arial" w:hAnsi="Arial" w:eastAsia="Arial" w:ascii="Arial"/>
          <w:color w:val="2E2C2F"/>
          <w:spacing w:val="0"/>
          <w:w w:val="126"/>
          <w:sz w:val="11"/>
          <w:szCs w:val="11"/>
        </w:rPr>
        <w:t>t</w:t>
      </w:r>
      <w:r>
        <w:rPr>
          <w:rFonts w:cs="Arial" w:hAnsi="Arial" w:eastAsia="Arial" w:ascii="Arial"/>
          <w:color w:val="2E2C2F"/>
          <w:spacing w:val="0"/>
          <w:w w:val="117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02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17"/>
          <w:sz w:val="11"/>
          <w:szCs w:val="11"/>
        </w:rPr>
        <w:t>hu</w:t>
      </w:r>
      <w:r>
        <w:rPr>
          <w:rFonts w:cs="Arial" w:hAnsi="Arial" w:eastAsia="Arial" w:ascii="Arial"/>
          <w:color w:val="2E2C2F"/>
          <w:spacing w:val="0"/>
          <w:w w:val="94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13"/>
          <w:sz w:val="11"/>
          <w:szCs w:val="11"/>
        </w:rPr>
        <w:t>c</w:t>
      </w:r>
      <w:r>
        <w:rPr>
          <w:rFonts w:cs="Arial" w:hAnsi="Arial" w:eastAsia="Arial" w:ascii="Arial"/>
          <w:color w:val="404041"/>
          <w:spacing w:val="0"/>
          <w:w w:val="94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17"/>
          <w:sz w:val="11"/>
          <w:szCs w:val="11"/>
        </w:rPr>
        <w:t>n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   </w:t>
      </w:r>
      <w:r>
        <w:rPr>
          <w:rFonts w:cs="Arial" w:hAnsi="Arial" w:eastAsia="Arial" w:ascii="Arial"/>
          <w:color w:val="2E2C2F"/>
          <w:spacing w:val="8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72"/>
          <w:sz w:val="11"/>
          <w:szCs w:val="11"/>
        </w:rPr>
        <w:t>C</w:t>
      </w:r>
      <w:r>
        <w:rPr>
          <w:rFonts w:cs="Arial" w:hAnsi="Arial" w:eastAsia="Arial" w:ascii="Arial"/>
          <w:color w:val="2E2C2F"/>
          <w:spacing w:val="0"/>
          <w:w w:val="117"/>
          <w:sz w:val="11"/>
          <w:szCs w:val="11"/>
        </w:rPr>
        <w:t>o</w:t>
      </w:r>
      <w:r>
        <w:rPr>
          <w:rFonts w:cs="Arial" w:hAnsi="Arial" w:eastAsia="Arial" w:ascii="Arial"/>
          <w:color w:val="191919"/>
          <w:spacing w:val="0"/>
          <w:w w:val="109"/>
          <w:sz w:val="11"/>
          <w:szCs w:val="11"/>
        </w:rPr>
        <w:t>n</w:t>
      </w:r>
      <w:r>
        <w:rPr>
          <w:rFonts w:cs="Arial" w:hAnsi="Arial" w:eastAsia="Arial" w:ascii="Arial"/>
          <w:color w:val="2E2C2F"/>
          <w:spacing w:val="0"/>
          <w:w w:val="157"/>
          <w:sz w:val="11"/>
          <w:szCs w:val="11"/>
        </w:rPr>
        <w:t>t</w:t>
      </w:r>
      <w:r>
        <w:rPr>
          <w:rFonts w:cs="Arial" w:hAnsi="Arial" w:eastAsia="Arial" w:ascii="Arial"/>
          <w:color w:val="2E2C2F"/>
          <w:spacing w:val="0"/>
          <w:w w:val="131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94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57"/>
          <w:sz w:val="11"/>
          <w:szCs w:val="11"/>
        </w:rPr>
        <w:t>t</w:t>
      </w:r>
      <w:r>
        <w:rPr>
          <w:rFonts w:cs="Arial" w:hAnsi="Arial" w:eastAsia="Arial" w:ascii="Arial"/>
          <w:color w:val="404041"/>
          <w:spacing w:val="0"/>
          <w:w w:val="94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17"/>
          <w:sz w:val="11"/>
          <w:szCs w:val="11"/>
        </w:rPr>
        <w:t>d</w:t>
      </w:r>
      <w:r>
        <w:rPr>
          <w:rFonts w:cs="Arial" w:hAnsi="Arial" w:eastAsia="Arial" w:ascii="Arial"/>
          <w:color w:val="404041"/>
          <w:spacing w:val="0"/>
          <w:w w:val="102"/>
          <w:sz w:val="11"/>
          <w:szCs w:val="11"/>
        </w:rPr>
        <w:t>a</w:t>
      </w:r>
      <w:r>
        <w:rPr>
          <w:rFonts w:cs="Arial" w:hAnsi="Arial" w:eastAsia="Arial" w:ascii="Arial"/>
          <w:color w:val="404041"/>
          <w:spacing w:val="0"/>
          <w:w w:val="100"/>
          <w:sz w:val="11"/>
          <w:szCs w:val="11"/>
        </w:rPr>
        <w:t>                                                                                </w:t>
      </w:r>
      <w:r>
        <w:rPr>
          <w:rFonts w:cs="Arial" w:hAnsi="Arial" w:eastAsia="Arial" w:ascii="Arial"/>
          <w:color w:val="404041"/>
          <w:spacing w:val="-14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$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1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0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2</w:t>
      </w:r>
      <w:r>
        <w:rPr>
          <w:rFonts w:cs="Arial" w:hAnsi="Arial" w:eastAsia="Arial" w:ascii="Arial"/>
          <w:color w:val="404041"/>
          <w:spacing w:val="0"/>
          <w:w w:val="100"/>
          <w:sz w:val="11"/>
          <w:szCs w:val="11"/>
        </w:rPr>
        <w:t>,</w:t>
      </w:r>
      <w:r>
        <w:rPr>
          <w:rFonts w:cs="Arial" w:hAnsi="Arial" w:eastAsia="Arial" w:ascii="Arial"/>
          <w:color w:val="404041"/>
          <w:spacing w:val="0"/>
          <w:w w:val="100"/>
          <w:sz w:val="11"/>
          <w:szCs w:val="11"/>
        </w:rPr>
        <w:t>2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29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                                                              </w:t>
      </w:r>
      <w:r>
        <w:rPr>
          <w:rFonts w:cs="Arial" w:hAnsi="Arial" w:eastAsia="Arial" w:ascii="Arial"/>
          <w:color w:val="2E2C2F"/>
          <w:spacing w:val="1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78"/>
          <w:position w:val="1"/>
          <w:sz w:val="11"/>
          <w:szCs w:val="11"/>
        </w:rPr>
        <w:t>1</w:t>
      </w:r>
      <w:r>
        <w:rPr>
          <w:rFonts w:cs="Arial" w:hAnsi="Arial" w:eastAsia="Arial" w:ascii="Arial"/>
          <w:color w:val="2E2C2F"/>
          <w:spacing w:val="0"/>
          <w:w w:val="117"/>
          <w:position w:val="1"/>
          <w:sz w:val="11"/>
          <w:szCs w:val="11"/>
        </w:rPr>
        <w:t>1</w:t>
      </w:r>
      <w:r>
        <w:rPr>
          <w:rFonts w:cs="Arial" w:hAnsi="Arial" w:eastAsia="Arial" w:ascii="Arial"/>
          <w:color w:val="2E2C2F"/>
          <w:spacing w:val="0"/>
          <w:w w:val="109"/>
          <w:position w:val="1"/>
          <w:sz w:val="11"/>
          <w:szCs w:val="11"/>
        </w:rPr>
        <w:t>6</w:t>
      </w:r>
      <w:r>
        <w:rPr>
          <w:rFonts w:cs="Arial" w:hAnsi="Arial" w:eastAsia="Arial" w:ascii="Arial"/>
          <w:color w:val="2E2C2F"/>
          <w:spacing w:val="0"/>
          <w:w w:val="117"/>
          <w:position w:val="1"/>
          <w:sz w:val="11"/>
          <w:szCs w:val="11"/>
        </w:rPr>
        <w:t>0</w:t>
      </w:r>
      <w:r>
        <w:rPr>
          <w:rFonts w:cs="Arial" w:hAnsi="Arial" w:eastAsia="Arial" w:ascii="Arial"/>
          <w:color w:val="404041"/>
          <w:spacing w:val="0"/>
          <w:w w:val="104"/>
          <w:position w:val="1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109"/>
          <w:position w:val="1"/>
          <w:sz w:val="11"/>
          <w:szCs w:val="11"/>
        </w:rPr>
        <w:t>2</w:t>
      </w:r>
      <w:r>
        <w:rPr>
          <w:rFonts w:cs="Arial" w:hAnsi="Arial" w:eastAsia="Arial" w:ascii="Arial"/>
          <w:color w:val="404041"/>
          <w:spacing w:val="0"/>
          <w:w w:val="109"/>
          <w:position w:val="1"/>
          <w:sz w:val="11"/>
          <w:szCs w:val="11"/>
        </w:rPr>
        <w:t>2</w:t>
      </w:r>
      <w:r>
        <w:rPr>
          <w:rFonts w:cs="Arial" w:hAnsi="Arial" w:eastAsia="Arial" w:ascii="Arial"/>
          <w:color w:val="2E2C2F"/>
          <w:spacing w:val="0"/>
          <w:w w:val="109"/>
          <w:position w:val="1"/>
          <w:sz w:val="11"/>
          <w:szCs w:val="11"/>
        </w:rPr>
        <w:t>1</w:t>
      </w:r>
      <w:r>
        <w:rPr>
          <w:rFonts w:cs="Arial" w:hAnsi="Arial" w:eastAsia="Arial" w:ascii="Arial"/>
          <w:color w:val="404041"/>
          <w:spacing w:val="0"/>
          <w:w w:val="117"/>
          <w:position w:val="1"/>
          <w:sz w:val="11"/>
          <w:szCs w:val="11"/>
        </w:rPr>
        <w:t>-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1"/>
          <w:szCs w:val="11"/>
        </w:rPr>
        <w:t>                                   </w:t>
      </w:r>
      <w:r>
        <w:rPr>
          <w:rFonts w:cs="Arial" w:hAnsi="Arial" w:eastAsia="Arial" w:ascii="Arial"/>
          <w:color w:val="404041"/>
          <w:spacing w:val="12"/>
          <w:w w:val="100"/>
          <w:position w:val="1"/>
          <w:sz w:val="11"/>
          <w:szCs w:val="11"/>
        </w:rPr>
        <w:t> </w:t>
      </w:r>
      <w:r>
        <w:rPr>
          <w:rFonts w:cs="Arial" w:hAnsi="Arial" w:eastAsia="Arial" w:ascii="Arial"/>
          <w:color w:val="404041"/>
          <w:spacing w:val="0"/>
          <w:w w:val="86"/>
          <w:position w:val="1"/>
          <w:sz w:val="11"/>
          <w:szCs w:val="11"/>
        </w:rPr>
        <w:t>$</w:t>
      </w:r>
      <w:r>
        <w:rPr>
          <w:rFonts w:cs="Arial" w:hAnsi="Arial" w:eastAsia="Arial" w:ascii="Arial"/>
          <w:color w:val="2E2C2F"/>
          <w:spacing w:val="0"/>
          <w:w w:val="109"/>
          <w:position w:val="1"/>
          <w:sz w:val="11"/>
          <w:szCs w:val="11"/>
        </w:rPr>
        <w:t>1</w:t>
      </w:r>
      <w:r>
        <w:rPr>
          <w:rFonts w:cs="Arial" w:hAnsi="Arial" w:eastAsia="Arial" w:ascii="Arial"/>
          <w:color w:val="2E2C2F"/>
          <w:spacing w:val="0"/>
          <w:w w:val="117"/>
          <w:position w:val="1"/>
          <w:sz w:val="11"/>
          <w:szCs w:val="11"/>
        </w:rPr>
        <w:t>0</w:t>
      </w:r>
      <w:r>
        <w:rPr>
          <w:rFonts w:cs="Arial" w:hAnsi="Arial" w:eastAsia="Arial" w:ascii="Arial"/>
          <w:color w:val="2E2C2F"/>
          <w:spacing w:val="0"/>
          <w:w w:val="109"/>
          <w:position w:val="1"/>
          <w:sz w:val="11"/>
          <w:szCs w:val="11"/>
        </w:rPr>
        <w:t>2</w:t>
      </w:r>
      <w:r>
        <w:rPr>
          <w:rFonts w:cs="Arial" w:hAnsi="Arial" w:eastAsia="Arial" w:ascii="Arial"/>
          <w:color w:val="404041"/>
          <w:spacing w:val="0"/>
          <w:w w:val="94"/>
          <w:position w:val="1"/>
          <w:sz w:val="11"/>
          <w:szCs w:val="11"/>
        </w:rPr>
        <w:t>,</w:t>
      </w:r>
      <w:r>
        <w:rPr>
          <w:rFonts w:cs="Arial" w:hAnsi="Arial" w:eastAsia="Arial" w:ascii="Arial"/>
          <w:color w:val="2E2C2F"/>
          <w:spacing w:val="0"/>
          <w:w w:val="109"/>
          <w:position w:val="1"/>
          <w:sz w:val="11"/>
          <w:szCs w:val="11"/>
        </w:rPr>
        <w:t>229</w:t>
      </w:r>
      <w:r>
        <w:rPr>
          <w:rFonts w:cs="Arial" w:hAnsi="Arial" w:eastAsia="Arial" w:ascii="Arial"/>
          <w:color w:val="2E2C2F"/>
          <w:spacing w:val="0"/>
          <w:w w:val="109"/>
          <w:position w:val="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100"/>
          <w:position w:val="0"/>
          <w:sz w:val="11"/>
          <w:szCs w:val="11"/>
        </w:rPr>
        <w:t>d</w:t>
      </w:r>
      <w:r>
        <w:rPr>
          <w:rFonts w:cs="Arial" w:hAnsi="Arial" w:eastAsia="Arial" w:ascii="Arial"/>
          <w:color w:val="2E2C2F"/>
          <w:spacing w:val="0"/>
          <w:w w:val="100"/>
          <w:position w:val="0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15"/>
          <w:w w:val="100"/>
          <w:position w:val="0"/>
          <w:sz w:val="11"/>
          <w:szCs w:val="11"/>
        </w:rPr>
        <w:t> </w:t>
      </w:r>
      <w:r>
        <w:rPr>
          <w:rFonts w:cs="Arial" w:hAnsi="Arial" w:eastAsia="Arial" w:ascii="Arial"/>
          <w:color w:val="191919"/>
          <w:spacing w:val="0"/>
          <w:w w:val="58"/>
          <w:position w:val="0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17"/>
          <w:position w:val="0"/>
          <w:sz w:val="11"/>
          <w:szCs w:val="11"/>
        </w:rPr>
        <w:t>o</w:t>
      </w:r>
      <w:r>
        <w:rPr>
          <w:rFonts w:cs="Arial" w:hAnsi="Arial" w:eastAsia="Arial" w:ascii="Arial"/>
          <w:color w:val="404041"/>
          <w:spacing w:val="0"/>
          <w:w w:val="87"/>
          <w:position w:val="0"/>
          <w:sz w:val="11"/>
          <w:szCs w:val="11"/>
        </w:rPr>
        <w:t>s</w:t>
      </w:r>
      <w:r>
        <w:rPr>
          <w:rFonts w:cs="Arial" w:hAnsi="Arial" w:eastAsia="Arial" w:ascii="Arial"/>
          <w:color w:val="404041"/>
          <w:spacing w:val="0"/>
          <w:w w:val="100"/>
          <w:position w:val="0"/>
          <w:sz w:val="11"/>
          <w:szCs w:val="11"/>
        </w:rPr>
        <w:t> </w:t>
      </w:r>
      <w:r>
        <w:rPr>
          <w:rFonts w:cs="Arial" w:hAnsi="Arial" w:eastAsia="Arial" w:ascii="Arial"/>
          <w:color w:val="404041"/>
          <w:spacing w:val="-13"/>
          <w:w w:val="100"/>
          <w:position w:val="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99"/>
          <w:position w:val="0"/>
          <w:sz w:val="11"/>
          <w:szCs w:val="11"/>
        </w:rPr>
        <w:t>M</w:t>
      </w:r>
      <w:r>
        <w:rPr>
          <w:rFonts w:cs="Arial" w:hAnsi="Arial" w:eastAsia="Arial" w:ascii="Arial"/>
          <w:color w:val="404041"/>
          <w:spacing w:val="0"/>
          <w:w w:val="109"/>
          <w:position w:val="0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15"/>
          <w:position w:val="0"/>
          <w:sz w:val="11"/>
          <w:szCs w:val="11"/>
        </w:rPr>
        <w:t>m</w:t>
      </w:r>
      <w:r>
        <w:rPr>
          <w:rFonts w:cs="Arial" w:hAnsi="Arial" w:eastAsia="Arial" w:ascii="Arial"/>
          <w:color w:val="2E2C2F"/>
          <w:spacing w:val="0"/>
          <w:w w:val="109"/>
          <w:position w:val="0"/>
          <w:sz w:val="11"/>
          <w:szCs w:val="11"/>
        </w:rPr>
        <w:t>b</w:t>
      </w:r>
      <w:r>
        <w:rPr>
          <w:rFonts w:cs="Arial" w:hAnsi="Arial" w:eastAsia="Arial" w:ascii="Arial"/>
          <w:color w:val="2E2C2F"/>
          <w:spacing w:val="0"/>
          <w:w w:val="144"/>
          <w:position w:val="0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98"/>
          <w:position w:val="0"/>
          <w:sz w:val="11"/>
          <w:szCs w:val="11"/>
        </w:rPr>
        <w:t>i</w:t>
      </w:r>
      <w:r>
        <w:rPr>
          <w:rFonts w:cs="Arial" w:hAnsi="Arial" w:eastAsia="Arial" w:ascii="Arial"/>
          <w:color w:val="2E2C2F"/>
          <w:spacing w:val="0"/>
          <w:w w:val="117"/>
          <w:position w:val="0"/>
          <w:sz w:val="11"/>
          <w:szCs w:val="11"/>
        </w:rPr>
        <w:t>ll</w:t>
      </w:r>
      <w:r>
        <w:rPr>
          <w:rFonts w:cs="Arial" w:hAnsi="Arial" w:eastAsia="Arial" w:ascii="Arial"/>
          <w:color w:val="2E2C2F"/>
          <w:spacing w:val="0"/>
          <w:w w:val="125"/>
          <w:position w:val="0"/>
          <w:sz w:val="11"/>
          <w:szCs w:val="11"/>
        </w:rPr>
        <w:t>o</w:t>
      </w:r>
      <w:r>
        <w:rPr>
          <w:rFonts w:cs="Arial" w:hAnsi="Arial" w:eastAsia="Arial" w:ascii="Arial"/>
          <w:color w:val="404041"/>
          <w:spacing w:val="0"/>
          <w:w w:val="87"/>
          <w:position w:val="0"/>
          <w:sz w:val="11"/>
          <w:szCs w:val="11"/>
        </w:rPr>
        <w:t>s</w:t>
      </w:r>
      <w:r>
        <w:rPr>
          <w:rFonts w:cs="Arial" w:hAnsi="Arial" w:eastAsia="Arial" w:ascii="Arial"/>
          <w:color w:val="404041"/>
          <w:spacing w:val="0"/>
          <w:w w:val="100"/>
          <w:position w:val="0"/>
          <w:sz w:val="11"/>
          <w:szCs w:val="11"/>
        </w:rPr>
        <w:t>                                                            </w:t>
      </w:r>
      <w:r>
        <w:rPr>
          <w:rFonts w:cs="Arial" w:hAnsi="Arial" w:eastAsia="Arial" w:ascii="Arial"/>
          <w:color w:val="404041"/>
          <w:spacing w:val="-5"/>
          <w:w w:val="100"/>
          <w:position w:val="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39"/>
          <w:position w:val="0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25"/>
          <w:position w:val="0"/>
          <w:sz w:val="11"/>
          <w:szCs w:val="11"/>
        </w:rPr>
        <w:t>o</w:t>
      </w:r>
      <w:r>
        <w:rPr>
          <w:rFonts w:cs="Arial" w:hAnsi="Arial" w:eastAsia="Arial" w:ascii="Arial"/>
          <w:color w:val="404041"/>
          <w:spacing w:val="0"/>
          <w:w w:val="87"/>
          <w:position w:val="0"/>
          <w:sz w:val="11"/>
          <w:szCs w:val="11"/>
        </w:rPr>
        <w:t>s</w:t>
      </w:r>
      <w:r>
        <w:rPr>
          <w:rFonts w:cs="Arial" w:hAnsi="Arial" w:eastAsia="Arial" w:ascii="Arial"/>
          <w:color w:val="404041"/>
          <w:spacing w:val="0"/>
          <w:w w:val="100"/>
          <w:position w:val="0"/>
          <w:sz w:val="11"/>
          <w:szCs w:val="11"/>
        </w:rPr>
        <w:t> </w:t>
      </w:r>
      <w:r>
        <w:rPr>
          <w:rFonts w:cs="Arial" w:hAnsi="Arial" w:eastAsia="Arial" w:ascii="Arial"/>
          <w:color w:val="404041"/>
          <w:spacing w:val="-13"/>
          <w:w w:val="100"/>
          <w:position w:val="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104"/>
          <w:position w:val="0"/>
          <w:sz w:val="11"/>
          <w:szCs w:val="11"/>
        </w:rPr>
        <w:t>M</w:t>
      </w:r>
      <w:r>
        <w:rPr>
          <w:rFonts w:cs="Arial" w:hAnsi="Arial" w:eastAsia="Arial" w:ascii="Arial"/>
          <w:color w:val="2E2C2F"/>
          <w:spacing w:val="0"/>
          <w:w w:val="109"/>
          <w:position w:val="0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10"/>
          <w:position w:val="0"/>
          <w:sz w:val="11"/>
          <w:szCs w:val="11"/>
        </w:rPr>
        <w:t>m</w:t>
      </w:r>
      <w:r>
        <w:rPr>
          <w:rFonts w:cs="Arial" w:hAnsi="Arial" w:eastAsia="Arial" w:ascii="Arial"/>
          <w:color w:val="2E2C2F"/>
          <w:spacing w:val="0"/>
          <w:w w:val="117"/>
          <w:position w:val="0"/>
          <w:sz w:val="11"/>
          <w:szCs w:val="11"/>
        </w:rPr>
        <w:t>b</w:t>
      </w:r>
      <w:r>
        <w:rPr>
          <w:rFonts w:cs="Arial" w:hAnsi="Arial" w:eastAsia="Arial" w:ascii="Arial"/>
          <w:color w:val="2E2C2F"/>
          <w:spacing w:val="0"/>
          <w:w w:val="144"/>
          <w:position w:val="0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98"/>
          <w:position w:val="0"/>
          <w:sz w:val="11"/>
          <w:szCs w:val="11"/>
        </w:rPr>
        <w:t>i</w:t>
      </w:r>
      <w:r>
        <w:rPr>
          <w:rFonts w:cs="Arial" w:hAnsi="Arial" w:eastAsia="Arial" w:ascii="Arial"/>
          <w:color w:val="2E2C2F"/>
          <w:spacing w:val="0"/>
          <w:w w:val="137"/>
          <w:position w:val="0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17"/>
          <w:position w:val="0"/>
          <w:sz w:val="11"/>
          <w:szCs w:val="11"/>
        </w:rPr>
        <w:t>l</w:t>
      </w:r>
      <w:r>
        <w:rPr>
          <w:rFonts w:cs="Arial" w:hAnsi="Arial" w:eastAsia="Arial" w:ascii="Arial"/>
          <w:color w:val="404041"/>
          <w:spacing w:val="0"/>
          <w:w w:val="125"/>
          <w:position w:val="0"/>
          <w:sz w:val="11"/>
          <w:szCs w:val="11"/>
        </w:rPr>
        <w:t>o</w:t>
      </w:r>
      <w:r>
        <w:rPr>
          <w:rFonts w:cs="Arial" w:hAnsi="Arial" w:eastAsia="Arial" w:ascii="Arial"/>
          <w:color w:val="404041"/>
          <w:spacing w:val="0"/>
          <w:w w:val="87"/>
          <w:position w:val="0"/>
          <w:sz w:val="11"/>
          <w:szCs w:val="11"/>
        </w:rPr>
        <w:t>s</w:t>
      </w:r>
      <w:r>
        <w:rPr>
          <w:rFonts w:cs="Arial" w:hAnsi="Arial" w:eastAsia="Arial" w:ascii="Arial"/>
          <w:color w:val="404041"/>
          <w:spacing w:val="0"/>
          <w:w w:val="100"/>
          <w:position w:val="0"/>
          <w:sz w:val="11"/>
          <w:szCs w:val="11"/>
        </w:rPr>
        <w:t>                                                                                      </w:t>
      </w:r>
      <w:r>
        <w:rPr>
          <w:rFonts w:cs="Arial" w:hAnsi="Arial" w:eastAsia="Arial" w:ascii="Arial"/>
          <w:color w:val="404041"/>
          <w:spacing w:val="-5"/>
          <w:w w:val="100"/>
          <w:position w:val="0"/>
          <w:sz w:val="11"/>
          <w:szCs w:val="11"/>
        </w:rPr>
        <w:t> </w:t>
      </w:r>
      <w:r>
        <w:rPr>
          <w:rFonts w:cs="Arial" w:hAnsi="Arial" w:eastAsia="Arial" w:ascii="Arial"/>
          <w:b/>
          <w:color w:val="2E2C2F"/>
          <w:spacing w:val="0"/>
          <w:w w:val="115"/>
          <w:position w:val="0"/>
          <w:sz w:val="10"/>
          <w:szCs w:val="10"/>
        </w:rPr>
        <w:t>M</w:t>
      </w:r>
      <w:r>
        <w:rPr>
          <w:rFonts w:cs="Arial" w:hAnsi="Arial" w:eastAsia="Arial" w:ascii="Arial"/>
          <w:b/>
          <w:color w:val="404041"/>
          <w:spacing w:val="0"/>
          <w:w w:val="115"/>
          <w:position w:val="0"/>
          <w:sz w:val="10"/>
          <w:szCs w:val="10"/>
        </w:rPr>
        <w:t>e</w:t>
      </w:r>
      <w:r>
        <w:rPr>
          <w:rFonts w:cs="Arial" w:hAnsi="Arial" w:eastAsia="Arial" w:ascii="Arial"/>
          <w:b/>
          <w:color w:val="2E2C2F"/>
          <w:spacing w:val="0"/>
          <w:w w:val="115"/>
          <w:position w:val="0"/>
          <w:sz w:val="10"/>
          <w:szCs w:val="10"/>
        </w:rPr>
        <w:t>nd</w:t>
      </w:r>
      <w:r>
        <w:rPr>
          <w:rFonts w:cs="Arial" w:hAnsi="Arial" w:eastAsia="Arial" w:ascii="Arial"/>
          <w:b/>
          <w:color w:val="2E2C2F"/>
          <w:spacing w:val="0"/>
          <w:w w:val="115"/>
          <w:position w:val="0"/>
          <w:sz w:val="10"/>
          <w:szCs w:val="10"/>
        </w:rPr>
        <w:t>e</w:t>
      </w:r>
      <w:r>
        <w:rPr>
          <w:rFonts w:cs="Arial" w:hAnsi="Arial" w:eastAsia="Arial" w:ascii="Arial"/>
          <w:b/>
          <w:color w:val="2E2C2F"/>
          <w:spacing w:val="0"/>
          <w:w w:val="115"/>
          <w:position w:val="0"/>
          <w:sz w:val="10"/>
          <w:szCs w:val="10"/>
        </w:rPr>
        <w:t>z</w:t>
      </w:r>
      <w:r>
        <w:rPr>
          <w:rFonts w:cs="Arial" w:hAnsi="Arial" w:eastAsia="Arial" w:ascii="Arial"/>
          <w:b/>
          <w:color w:val="2E2C2F"/>
          <w:spacing w:val="0"/>
          <w:w w:val="115"/>
          <w:position w:val="0"/>
          <w:sz w:val="10"/>
          <w:szCs w:val="10"/>
        </w:rPr>
        <w:t>                     </w:t>
      </w:r>
      <w:r>
        <w:rPr>
          <w:rFonts w:cs="Arial" w:hAnsi="Arial" w:eastAsia="Arial" w:ascii="Arial"/>
          <w:b/>
          <w:color w:val="2E2C2F"/>
          <w:spacing w:val="10"/>
          <w:w w:val="115"/>
          <w:position w:val="0"/>
          <w:sz w:val="10"/>
          <w:szCs w:val="10"/>
        </w:rPr>
        <w:t> </w:t>
      </w:r>
      <w:r>
        <w:rPr>
          <w:rFonts w:cs="Arial" w:hAnsi="Arial" w:eastAsia="Arial" w:ascii="Arial"/>
          <w:color w:val="2E2C2F"/>
          <w:spacing w:val="0"/>
          <w:w w:val="100"/>
          <w:position w:val="0"/>
          <w:sz w:val="11"/>
          <w:szCs w:val="11"/>
        </w:rPr>
        <w:t>0</w:t>
      </w:r>
      <w:r>
        <w:rPr>
          <w:rFonts w:cs="Arial" w:hAnsi="Arial" w:eastAsia="Arial" w:ascii="Arial"/>
          <w:color w:val="2E2C2F"/>
          <w:spacing w:val="0"/>
          <w:w w:val="100"/>
          <w:position w:val="0"/>
          <w:sz w:val="11"/>
          <w:szCs w:val="11"/>
        </w:rPr>
        <w:t>0</w:t>
      </w:r>
      <w:r>
        <w:rPr>
          <w:rFonts w:cs="Arial" w:hAnsi="Arial" w:eastAsia="Arial" w:ascii="Arial"/>
          <w:color w:val="404041"/>
          <w:spacing w:val="0"/>
          <w:w w:val="100"/>
          <w:position w:val="0"/>
          <w:sz w:val="11"/>
          <w:szCs w:val="11"/>
        </w:rPr>
        <w:t>2</w:t>
      </w:r>
      <w:r>
        <w:rPr>
          <w:rFonts w:cs="Arial" w:hAnsi="Arial" w:eastAsia="Arial" w:ascii="Arial"/>
          <w:color w:val="575657"/>
          <w:spacing w:val="0"/>
          <w:w w:val="100"/>
          <w:position w:val="0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100"/>
          <w:position w:val="0"/>
          <w:sz w:val="11"/>
          <w:szCs w:val="11"/>
        </w:rPr>
        <w:t>1</w:t>
      </w:r>
      <w:r>
        <w:rPr>
          <w:rFonts w:cs="Arial" w:hAnsi="Arial" w:eastAsia="Arial" w:ascii="Arial"/>
          <w:color w:val="2E2C2F"/>
          <w:spacing w:val="0"/>
          <w:w w:val="100"/>
          <w:position w:val="0"/>
          <w:sz w:val="11"/>
          <w:szCs w:val="11"/>
        </w:rPr>
        <w:t>8</w:t>
      </w:r>
      <w:r>
        <w:rPr>
          <w:rFonts w:cs="Arial" w:hAnsi="Arial" w:eastAsia="Arial" w:ascii="Arial"/>
          <w:color w:val="2E2C2F"/>
          <w:spacing w:val="0"/>
          <w:w w:val="100"/>
          <w:position w:val="0"/>
          <w:sz w:val="11"/>
          <w:szCs w:val="11"/>
        </w:rPr>
        <w:t>                                                                   </w:t>
      </w:r>
      <w:r>
        <w:rPr>
          <w:rFonts w:cs="Arial" w:hAnsi="Arial" w:eastAsia="Arial" w:ascii="Arial"/>
          <w:color w:val="2E2C2F"/>
          <w:spacing w:val="23"/>
          <w:w w:val="100"/>
          <w:position w:val="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108"/>
          <w:position w:val="1"/>
          <w:sz w:val="11"/>
          <w:szCs w:val="11"/>
        </w:rPr>
        <w:t>T</w:t>
      </w:r>
      <w:r>
        <w:rPr>
          <w:rFonts w:cs="Arial" w:hAnsi="Arial" w:eastAsia="Arial" w:ascii="Arial"/>
          <w:color w:val="404041"/>
          <w:spacing w:val="0"/>
          <w:w w:val="108"/>
          <w:position w:val="1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08"/>
          <w:position w:val="1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108"/>
          <w:position w:val="1"/>
          <w:sz w:val="11"/>
          <w:szCs w:val="11"/>
        </w:rPr>
        <w:t>m</w:t>
      </w:r>
      <w:r>
        <w:rPr>
          <w:rFonts w:cs="Arial" w:hAnsi="Arial" w:eastAsia="Arial" w:ascii="Arial"/>
          <w:color w:val="191919"/>
          <w:spacing w:val="0"/>
          <w:w w:val="108"/>
          <w:position w:val="1"/>
          <w:sz w:val="11"/>
          <w:szCs w:val="11"/>
        </w:rPr>
        <w:t>i</w:t>
      </w:r>
      <w:r>
        <w:rPr>
          <w:rFonts w:cs="Arial" w:hAnsi="Arial" w:eastAsia="Arial" w:ascii="Arial"/>
          <w:color w:val="191919"/>
          <w:spacing w:val="0"/>
          <w:w w:val="108"/>
          <w:position w:val="1"/>
          <w:sz w:val="11"/>
          <w:szCs w:val="11"/>
        </w:rPr>
        <w:t>n</w:t>
      </w:r>
      <w:r>
        <w:rPr>
          <w:rFonts w:cs="Arial" w:hAnsi="Arial" w:eastAsia="Arial" w:ascii="Arial"/>
          <w:color w:val="2E2C2F"/>
          <w:spacing w:val="0"/>
          <w:w w:val="108"/>
          <w:position w:val="1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08"/>
          <w:position w:val="1"/>
          <w:sz w:val="11"/>
          <w:szCs w:val="11"/>
        </w:rPr>
        <w:t>d</w:t>
      </w:r>
      <w:r>
        <w:rPr>
          <w:rFonts w:cs="Arial" w:hAnsi="Arial" w:eastAsia="Arial" w:ascii="Arial"/>
          <w:color w:val="2E2C2F"/>
          <w:spacing w:val="0"/>
          <w:w w:val="108"/>
          <w:position w:val="1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08"/>
          <w:position w:val="1"/>
          <w:sz w:val="11"/>
          <w:szCs w:val="11"/>
        </w:rPr>
        <w:t>)</w:t>
      </w:r>
      <w:r>
        <w:rPr>
          <w:rFonts w:cs="Arial" w:hAnsi="Arial" w:eastAsia="Arial" w:ascii="Arial"/>
          <w:color w:val="2E2C2F"/>
          <w:spacing w:val="0"/>
          <w:w w:val="108"/>
          <w:position w:val="1"/>
          <w:sz w:val="11"/>
          <w:szCs w:val="11"/>
        </w:rPr>
        <w:t>                              </w:t>
      </w:r>
      <w:r>
        <w:rPr>
          <w:rFonts w:cs="Arial" w:hAnsi="Arial" w:eastAsia="Arial" w:ascii="Arial"/>
          <w:color w:val="2E2C2F"/>
          <w:spacing w:val="22"/>
          <w:w w:val="108"/>
          <w:position w:val="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100"/>
          <w:position w:val="1"/>
          <w:sz w:val="11"/>
          <w:szCs w:val="11"/>
        </w:rPr>
        <w:t>2</w:t>
      </w:r>
      <w:r>
        <w:rPr>
          <w:rFonts w:cs="Arial" w:hAnsi="Arial" w:eastAsia="Arial" w:ascii="Arial"/>
          <w:color w:val="2E2C2F"/>
          <w:spacing w:val="0"/>
          <w:w w:val="100"/>
          <w:position w:val="1"/>
          <w:sz w:val="11"/>
          <w:szCs w:val="11"/>
        </w:rPr>
        <w:t>6</w:t>
      </w:r>
      <w:r>
        <w:rPr>
          <w:rFonts w:cs="Arial" w:hAnsi="Arial" w:eastAsia="Arial" w:ascii="Arial"/>
          <w:color w:val="2E2C2F"/>
          <w:spacing w:val="0"/>
          <w:w w:val="100"/>
          <w:position w:val="1"/>
          <w:sz w:val="11"/>
          <w:szCs w:val="11"/>
        </w:rPr>
        <w:t>3</w:t>
      </w:r>
      <w:r>
        <w:rPr>
          <w:rFonts w:cs="Arial" w:hAnsi="Arial" w:eastAsia="Arial" w:ascii="Arial"/>
          <w:color w:val="2E2C2F"/>
          <w:spacing w:val="21"/>
          <w:w w:val="100"/>
          <w:position w:val="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65"/>
          <w:position w:val="1"/>
          <w:sz w:val="11"/>
          <w:szCs w:val="11"/>
        </w:rPr>
        <w:t>E</w:t>
      </w:r>
      <w:r>
        <w:rPr>
          <w:rFonts w:cs="Arial" w:hAnsi="Arial" w:eastAsia="Arial" w:ascii="Arial"/>
          <w:color w:val="575657"/>
          <w:spacing w:val="0"/>
          <w:w w:val="117"/>
          <w:position w:val="1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109"/>
          <w:position w:val="1"/>
          <w:sz w:val="11"/>
          <w:szCs w:val="11"/>
        </w:rPr>
        <w:t>4</w:t>
      </w:r>
      <w:r>
        <w:rPr>
          <w:rFonts w:cs="Arial" w:hAnsi="Arial" w:eastAsia="Arial" w:ascii="Arial"/>
          <w:color w:val="404041"/>
          <w:spacing w:val="0"/>
          <w:w w:val="109"/>
          <w:position w:val="1"/>
          <w:sz w:val="11"/>
          <w:szCs w:val="11"/>
        </w:rPr>
        <w:t>3</w:t>
      </w:r>
      <w:r>
        <w:rPr>
          <w:rFonts w:cs="Arial" w:hAnsi="Arial" w:eastAsia="Arial" w:ascii="Arial"/>
          <w:color w:val="2E2C2F"/>
          <w:spacing w:val="0"/>
          <w:w w:val="109"/>
          <w:position w:val="1"/>
          <w:sz w:val="11"/>
          <w:szCs w:val="11"/>
        </w:rPr>
        <w:t>2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1"/>
          <w:szCs w:val="11"/>
        </w:rPr>
      </w:r>
    </w:p>
    <w:p>
      <w:pPr>
        <w:rPr>
          <w:rFonts w:cs="Arial" w:hAnsi="Arial" w:eastAsia="Arial" w:ascii="Arial"/>
          <w:sz w:val="11"/>
          <w:szCs w:val="11"/>
        </w:rPr>
        <w:jc w:val="center"/>
        <w:spacing w:lineRule="exact" w:line="80"/>
        <w:ind w:left="1866" w:right="1911"/>
      </w:pP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d</w:t>
      </w:r>
      <w:r>
        <w:rPr>
          <w:rFonts w:cs="Arial" w:hAnsi="Arial" w:eastAsia="Arial" w:ascii="Arial"/>
          <w:color w:val="404041"/>
          <w:spacing w:val="0"/>
          <w:w w:val="100"/>
          <w:sz w:val="11"/>
          <w:szCs w:val="11"/>
        </w:rPr>
        <w:t>e</w:t>
      </w:r>
      <w:r>
        <w:rPr>
          <w:rFonts w:cs="Arial" w:hAnsi="Arial" w:eastAsia="Arial" w:ascii="Arial"/>
          <w:color w:val="404041"/>
          <w:spacing w:val="15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39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25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0"/>
          <w:w w:val="87"/>
          <w:sz w:val="11"/>
          <w:szCs w:val="11"/>
        </w:rPr>
        <w:t>s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-13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99"/>
          <w:sz w:val="11"/>
          <w:szCs w:val="11"/>
        </w:rPr>
        <w:t>M</w:t>
      </w:r>
      <w:r>
        <w:rPr>
          <w:rFonts w:cs="Arial" w:hAnsi="Arial" w:eastAsia="Arial" w:ascii="Arial"/>
          <w:color w:val="2E2C2F"/>
          <w:spacing w:val="0"/>
          <w:w w:val="109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10"/>
          <w:sz w:val="11"/>
          <w:szCs w:val="11"/>
        </w:rPr>
        <w:t>m</w:t>
      </w:r>
      <w:r>
        <w:rPr>
          <w:rFonts w:cs="Arial" w:hAnsi="Arial" w:eastAsia="Arial" w:ascii="Arial"/>
          <w:color w:val="2E2C2F"/>
          <w:spacing w:val="0"/>
          <w:w w:val="109"/>
          <w:sz w:val="11"/>
          <w:szCs w:val="11"/>
        </w:rPr>
        <w:t>b</w:t>
      </w:r>
      <w:r>
        <w:rPr>
          <w:rFonts w:cs="Arial" w:hAnsi="Arial" w:eastAsia="Arial" w:ascii="Arial"/>
          <w:color w:val="2E2C2F"/>
          <w:spacing w:val="0"/>
          <w:w w:val="144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98"/>
          <w:sz w:val="11"/>
          <w:szCs w:val="11"/>
        </w:rPr>
        <w:t>i</w:t>
      </w:r>
      <w:r>
        <w:rPr>
          <w:rFonts w:cs="Arial" w:hAnsi="Arial" w:eastAsia="Arial" w:ascii="Arial"/>
          <w:color w:val="2E2C2F"/>
          <w:spacing w:val="0"/>
          <w:w w:val="117"/>
          <w:sz w:val="11"/>
          <w:szCs w:val="11"/>
        </w:rPr>
        <w:t>ll</w:t>
      </w:r>
      <w:r>
        <w:rPr>
          <w:rFonts w:cs="Arial" w:hAnsi="Arial" w:eastAsia="Arial" w:ascii="Arial"/>
          <w:color w:val="2E2C2F"/>
          <w:spacing w:val="0"/>
          <w:w w:val="125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0"/>
          <w:w w:val="87"/>
          <w:sz w:val="11"/>
          <w:szCs w:val="11"/>
        </w:rPr>
        <w:t>s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                                                </w:t>
      </w:r>
      <w:r>
        <w:rPr>
          <w:rFonts w:cs="Arial" w:hAnsi="Arial" w:eastAsia="Arial" w:ascii="Arial"/>
          <w:color w:val="2E2C2F"/>
          <w:spacing w:val="5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d</w:t>
      </w:r>
      <w:r>
        <w:rPr>
          <w:rFonts w:cs="Arial" w:hAnsi="Arial" w:eastAsia="Arial" w:ascii="Arial"/>
          <w:color w:val="404041"/>
          <w:spacing w:val="0"/>
          <w:w w:val="100"/>
          <w:sz w:val="11"/>
          <w:szCs w:val="11"/>
        </w:rPr>
        <w:t>e</w:t>
      </w:r>
      <w:r>
        <w:rPr>
          <w:rFonts w:cs="Arial" w:hAnsi="Arial" w:eastAsia="Arial" w:ascii="Arial"/>
          <w:color w:val="404041"/>
          <w:spacing w:val="20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191919"/>
          <w:spacing w:val="0"/>
          <w:w w:val="58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17"/>
          <w:sz w:val="11"/>
          <w:szCs w:val="11"/>
        </w:rPr>
        <w:t>o</w:t>
      </w:r>
      <w:r>
        <w:rPr>
          <w:rFonts w:cs="Arial" w:hAnsi="Arial" w:eastAsia="Arial" w:ascii="Arial"/>
          <w:color w:val="404041"/>
          <w:spacing w:val="0"/>
          <w:w w:val="96"/>
          <w:sz w:val="11"/>
          <w:szCs w:val="11"/>
        </w:rPr>
        <w:t>s</w:t>
      </w:r>
      <w:r>
        <w:rPr>
          <w:rFonts w:cs="Arial" w:hAnsi="Arial" w:eastAsia="Arial" w:ascii="Arial"/>
          <w:color w:val="404041"/>
          <w:spacing w:val="0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404041"/>
          <w:spacing w:val="-13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99"/>
          <w:sz w:val="11"/>
          <w:szCs w:val="11"/>
        </w:rPr>
        <w:t>M</w:t>
      </w:r>
      <w:r>
        <w:rPr>
          <w:rFonts w:cs="Arial" w:hAnsi="Arial" w:eastAsia="Arial" w:ascii="Arial"/>
          <w:color w:val="2E2C2F"/>
          <w:spacing w:val="0"/>
          <w:w w:val="117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10"/>
          <w:sz w:val="11"/>
          <w:szCs w:val="11"/>
        </w:rPr>
        <w:t>m</w:t>
      </w:r>
      <w:r>
        <w:rPr>
          <w:rFonts w:cs="Arial" w:hAnsi="Arial" w:eastAsia="Arial" w:ascii="Arial"/>
          <w:color w:val="2E2C2F"/>
          <w:spacing w:val="0"/>
          <w:w w:val="117"/>
          <w:sz w:val="11"/>
          <w:szCs w:val="11"/>
        </w:rPr>
        <w:t>b</w:t>
      </w:r>
      <w:r>
        <w:rPr>
          <w:rFonts w:cs="Arial" w:hAnsi="Arial" w:eastAsia="Arial" w:ascii="Arial"/>
          <w:color w:val="2E2C2F"/>
          <w:spacing w:val="0"/>
          <w:w w:val="144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98"/>
          <w:sz w:val="11"/>
          <w:szCs w:val="11"/>
        </w:rPr>
        <w:t>i</w:t>
      </w:r>
      <w:r>
        <w:rPr>
          <w:rFonts w:cs="Arial" w:hAnsi="Arial" w:eastAsia="Arial" w:ascii="Arial"/>
          <w:color w:val="191919"/>
          <w:spacing w:val="0"/>
          <w:w w:val="137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17"/>
          <w:sz w:val="11"/>
          <w:szCs w:val="11"/>
        </w:rPr>
        <w:t>lo</w:t>
      </w:r>
      <w:r>
        <w:rPr>
          <w:rFonts w:cs="Arial" w:hAnsi="Arial" w:eastAsia="Arial" w:ascii="Arial"/>
          <w:color w:val="404041"/>
          <w:spacing w:val="0"/>
          <w:w w:val="96"/>
          <w:sz w:val="11"/>
          <w:szCs w:val="11"/>
        </w:rPr>
        <w:t>s</w:t>
      </w:r>
      <w:r>
        <w:rPr>
          <w:rFonts w:cs="Arial" w:hAnsi="Arial" w:eastAsia="Arial" w:ascii="Arial"/>
          <w:color w:val="404041"/>
          <w:spacing w:val="0"/>
          <w:w w:val="100"/>
          <w:sz w:val="11"/>
          <w:szCs w:val="11"/>
        </w:rPr>
        <w:t>             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04041"/>
          <w:spacing w:val="11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404041"/>
          <w:spacing w:val="0"/>
          <w:w w:val="86"/>
          <w:position w:val="1"/>
          <w:sz w:val="11"/>
          <w:szCs w:val="11"/>
        </w:rPr>
        <w:t>2</w:t>
      </w:r>
      <w:r>
        <w:rPr>
          <w:rFonts w:cs="Arial" w:hAnsi="Arial" w:eastAsia="Arial" w:ascii="Arial"/>
          <w:color w:val="2E2C2F"/>
          <w:spacing w:val="0"/>
          <w:w w:val="117"/>
          <w:position w:val="1"/>
          <w:sz w:val="11"/>
          <w:szCs w:val="11"/>
        </w:rPr>
        <w:t>0</w:t>
      </w:r>
      <w:r>
        <w:rPr>
          <w:rFonts w:cs="Arial" w:hAnsi="Arial" w:eastAsia="Arial" w:ascii="Arial"/>
          <w:color w:val="2E2C2F"/>
          <w:spacing w:val="0"/>
          <w:w w:val="109"/>
          <w:position w:val="1"/>
          <w:sz w:val="11"/>
          <w:szCs w:val="11"/>
        </w:rPr>
        <w:t>6</w:t>
      </w:r>
      <w:r>
        <w:rPr>
          <w:rFonts w:cs="Arial" w:hAnsi="Arial" w:eastAsia="Arial" w:ascii="Arial"/>
          <w:color w:val="2E2C2F"/>
          <w:spacing w:val="0"/>
          <w:w w:val="102"/>
          <w:position w:val="1"/>
          <w:sz w:val="11"/>
          <w:szCs w:val="11"/>
        </w:rPr>
        <w:t>2</w:t>
      </w:r>
      <w:r>
        <w:rPr>
          <w:rFonts w:cs="Arial" w:hAnsi="Arial" w:eastAsia="Arial" w:ascii="Arial"/>
          <w:color w:val="2E2C2F"/>
          <w:spacing w:val="0"/>
          <w:w w:val="131"/>
          <w:position w:val="1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85"/>
          <w:position w:val="1"/>
          <w:sz w:val="11"/>
          <w:szCs w:val="11"/>
        </w:rPr>
        <w:t>E</w:t>
      </w:r>
      <w:r>
        <w:rPr>
          <w:rFonts w:cs="Arial" w:hAnsi="Arial" w:eastAsia="Arial" w:ascii="Arial"/>
          <w:color w:val="404041"/>
          <w:spacing w:val="0"/>
          <w:w w:val="117"/>
          <w:position w:val="1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102"/>
          <w:position w:val="1"/>
          <w:sz w:val="11"/>
          <w:szCs w:val="11"/>
        </w:rPr>
        <w:t>0</w:t>
      </w:r>
      <w:r>
        <w:rPr>
          <w:rFonts w:cs="Arial" w:hAnsi="Arial" w:eastAsia="Arial" w:ascii="Arial"/>
          <w:color w:val="2E2C2F"/>
          <w:spacing w:val="0"/>
          <w:w w:val="117"/>
          <w:position w:val="1"/>
          <w:sz w:val="11"/>
          <w:szCs w:val="11"/>
        </w:rPr>
        <w:t>0</w:t>
      </w:r>
      <w:r>
        <w:rPr>
          <w:rFonts w:cs="Arial" w:hAnsi="Arial" w:eastAsia="Arial" w:ascii="Arial"/>
          <w:color w:val="2E2C2F"/>
          <w:spacing w:val="0"/>
          <w:w w:val="109"/>
          <w:position w:val="1"/>
          <w:sz w:val="11"/>
          <w:szCs w:val="11"/>
        </w:rPr>
        <w:t>4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1"/>
          <w:szCs w:val="11"/>
        </w:rPr>
      </w:r>
    </w:p>
    <w:p>
      <w:pPr>
        <w:rPr>
          <w:sz w:val="11"/>
          <w:szCs w:val="11"/>
        </w:rPr>
        <w:jc w:val="left"/>
        <w:spacing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1"/>
          <w:szCs w:val="11"/>
        </w:rPr>
        <w:jc w:val="center"/>
        <w:spacing w:lineRule="exact" w:line="160"/>
        <w:ind w:left="1645" w:right="1863"/>
        <w:sectPr>
          <w:type w:val="continuous"/>
          <w:pgSz w:w="15920" w:h="12240" w:orient="landscape"/>
          <w:pgMar w:top="860" w:bottom="280" w:left="1140" w:right="1200"/>
        </w:sectPr>
      </w:pPr>
      <w:r>
        <w:rPr>
          <w:rFonts w:cs="Arial" w:hAnsi="Arial" w:eastAsia="Arial" w:ascii="Arial"/>
          <w:color w:val="2E2C2F"/>
          <w:w w:val="84"/>
          <w:position w:val="4"/>
          <w:sz w:val="11"/>
          <w:szCs w:val="11"/>
        </w:rPr>
        <w:t>O</w:t>
      </w:r>
      <w:r>
        <w:rPr>
          <w:rFonts w:cs="Arial" w:hAnsi="Arial" w:eastAsia="Arial" w:ascii="Arial"/>
          <w:color w:val="2E2C2F"/>
          <w:w w:val="109"/>
          <w:position w:val="4"/>
          <w:sz w:val="11"/>
          <w:szCs w:val="11"/>
        </w:rPr>
        <w:t>b</w:t>
      </w:r>
      <w:r>
        <w:rPr>
          <w:rFonts w:cs="Arial" w:hAnsi="Arial" w:eastAsia="Arial" w:ascii="Arial"/>
          <w:color w:val="2E2C2F"/>
          <w:w w:val="144"/>
          <w:position w:val="4"/>
          <w:sz w:val="11"/>
          <w:szCs w:val="11"/>
        </w:rPr>
        <w:t>r</w:t>
      </w:r>
      <w:r>
        <w:rPr>
          <w:rFonts w:cs="Arial" w:hAnsi="Arial" w:eastAsia="Arial" w:ascii="Arial"/>
          <w:color w:val="2E2C2F"/>
          <w:w w:val="86"/>
          <w:position w:val="4"/>
          <w:sz w:val="11"/>
          <w:szCs w:val="11"/>
        </w:rPr>
        <w:t>a</w:t>
      </w:r>
      <w:r>
        <w:rPr>
          <w:rFonts w:cs="Arial" w:hAnsi="Arial" w:eastAsia="Arial" w:ascii="Arial"/>
          <w:color w:val="404041"/>
          <w:w w:val="126"/>
          <w:position w:val="4"/>
          <w:sz w:val="11"/>
          <w:szCs w:val="11"/>
        </w:rPr>
        <w:t>:</w:t>
      </w:r>
      <w:r>
        <w:rPr>
          <w:rFonts w:cs="Arial" w:hAnsi="Arial" w:eastAsia="Arial" w:ascii="Arial"/>
          <w:color w:val="2E2C2F"/>
          <w:w w:val="120"/>
          <w:position w:val="4"/>
          <w:sz w:val="11"/>
          <w:szCs w:val="11"/>
        </w:rPr>
        <w:t>M</w:t>
      </w:r>
      <w:r>
        <w:rPr>
          <w:rFonts w:cs="Arial" w:hAnsi="Arial" w:eastAsia="Arial" w:ascii="Arial"/>
          <w:color w:val="2E2C2F"/>
          <w:w w:val="117"/>
          <w:position w:val="4"/>
          <w:sz w:val="11"/>
          <w:szCs w:val="11"/>
        </w:rPr>
        <w:t>o</w:t>
      </w:r>
      <w:r>
        <w:rPr>
          <w:rFonts w:cs="Arial" w:hAnsi="Arial" w:eastAsia="Arial" w:ascii="Arial"/>
          <w:color w:val="2E2C2F"/>
          <w:w w:val="109"/>
          <w:position w:val="4"/>
          <w:sz w:val="11"/>
          <w:szCs w:val="11"/>
        </w:rPr>
        <w:t>de</w:t>
      </w:r>
      <w:r>
        <w:rPr>
          <w:rFonts w:cs="Arial" w:hAnsi="Arial" w:eastAsia="Arial" w:ascii="Arial"/>
          <w:color w:val="2E2C2F"/>
          <w:w w:val="131"/>
          <w:position w:val="4"/>
          <w:sz w:val="11"/>
          <w:szCs w:val="11"/>
        </w:rPr>
        <w:t>r</w:t>
      </w:r>
      <w:r>
        <w:rPr>
          <w:rFonts w:cs="Arial" w:hAnsi="Arial" w:eastAsia="Arial" w:ascii="Arial"/>
          <w:color w:val="2E2C2F"/>
          <w:w w:val="102"/>
          <w:position w:val="4"/>
          <w:sz w:val="11"/>
          <w:szCs w:val="11"/>
        </w:rPr>
        <w:t>n</w:t>
      </w:r>
      <w:r>
        <w:rPr>
          <w:rFonts w:cs="Arial" w:hAnsi="Arial" w:eastAsia="Arial" w:ascii="Arial"/>
          <w:color w:val="2E2C2F"/>
          <w:w w:val="117"/>
          <w:position w:val="4"/>
          <w:sz w:val="11"/>
          <w:szCs w:val="11"/>
        </w:rPr>
        <w:t>i</w:t>
      </w:r>
      <w:r>
        <w:rPr>
          <w:rFonts w:cs="Arial" w:hAnsi="Arial" w:eastAsia="Arial" w:ascii="Arial"/>
          <w:color w:val="2E2C2F"/>
          <w:w w:val="113"/>
          <w:position w:val="4"/>
          <w:sz w:val="11"/>
          <w:szCs w:val="11"/>
        </w:rPr>
        <w:t>c</w:t>
      </w:r>
      <w:r>
        <w:rPr>
          <w:rFonts w:cs="Arial" w:hAnsi="Arial" w:eastAsia="Arial" w:ascii="Arial"/>
          <w:color w:val="2E2C2F"/>
          <w:w w:val="86"/>
          <w:position w:val="4"/>
          <w:sz w:val="11"/>
          <w:szCs w:val="11"/>
        </w:rPr>
        <w:t>a</w:t>
      </w:r>
      <w:r>
        <w:rPr>
          <w:rFonts w:cs="Arial" w:hAnsi="Arial" w:eastAsia="Arial" w:ascii="Arial"/>
          <w:color w:val="404041"/>
          <w:w w:val="104"/>
          <w:position w:val="4"/>
          <w:sz w:val="11"/>
          <w:szCs w:val="11"/>
        </w:rPr>
        <w:t>c</w:t>
      </w:r>
      <w:r>
        <w:rPr>
          <w:rFonts w:cs="Arial" w:hAnsi="Arial" w:eastAsia="Arial" w:ascii="Arial"/>
          <w:color w:val="2E2C2F"/>
          <w:w w:val="117"/>
          <w:position w:val="4"/>
          <w:sz w:val="11"/>
          <w:szCs w:val="11"/>
        </w:rPr>
        <w:t>io</w:t>
      </w:r>
      <w:r>
        <w:rPr>
          <w:rFonts w:cs="Arial" w:hAnsi="Arial" w:eastAsia="Arial" w:ascii="Arial"/>
          <w:color w:val="2E2C2F"/>
          <w:w w:val="109"/>
          <w:position w:val="4"/>
          <w:sz w:val="11"/>
          <w:szCs w:val="11"/>
        </w:rPr>
        <w:t>n</w:t>
      </w:r>
      <w:r>
        <w:rPr>
          <w:rFonts w:cs="Arial" w:hAnsi="Arial" w:eastAsia="Arial" w:ascii="Arial"/>
          <w:color w:val="2E2C2F"/>
          <w:w w:val="100"/>
          <w:position w:val="4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-13"/>
          <w:w w:val="100"/>
          <w:position w:val="4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72"/>
          <w:position w:val="4"/>
          <w:sz w:val="11"/>
          <w:szCs w:val="11"/>
        </w:rPr>
        <w:t>C</w:t>
      </w:r>
      <w:r>
        <w:rPr>
          <w:rFonts w:cs="Arial" w:hAnsi="Arial" w:eastAsia="Arial" w:ascii="Arial"/>
          <w:color w:val="2E2C2F"/>
          <w:spacing w:val="0"/>
          <w:w w:val="94"/>
          <w:position w:val="4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17"/>
          <w:position w:val="4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37"/>
          <w:position w:val="4"/>
          <w:sz w:val="11"/>
          <w:szCs w:val="11"/>
        </w:rPr>
        <w:t>l</w:t>
      </w:r>
      <w:r>
        <w:rPr>
          <w:rFonts w:cs="Arial" w:hAnsi="Arial" w:eastAsia="Arial" w:ascii="Arial"/>
          <w:color w:val="404041"/>
          <w:spacing w:val="0"/>
          <w:w w:val="117"/>
          <w:position w:val="4"/>
          <w:sz w:val="11"/>
          <w:szCs w:val="11"/>
        </w:rPr>
        <w:t>e</w:t>
      </w:r>
      <w:r>
        <w:rPr>
          <w:rFonts w:cs="Arial" w:hAnsi="Arial" w:eastAsia="Arial" w:ascii="Arial"/>
          <w:color w:val="404041"/>
          <w:spacing w:val="0"/>
          <w:w w:val="100"/>
          <w:position w:val="4"/>
          <w:sz w:val="11"/>
          <w:szCs w:val="11"/>
        </w:rPr>
        <w:t>                                  </w:t>
      </w:r>
      <w:r>
        <w:rPr>
          <w:rFonts w:cs="Arial" w:hAnsi="Arial" w:eastAsia="Arial" w:ascii="Arial"/>
          <w:color w:val="404041"/>
          <w:spacing w:val="-10"/>
          <w:w w:val="100"/>
          <w:position w:val="4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84"/>
          <w:position w:val="3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0"/>
          <w:w w:val="117"/>
          <w:position w:val="3"/>
          <w:sz w:val="11"/>
          <w:szCs w:val="11"/>
        </w:rPr>
        <w:t>b</w:t>
      </w:r>
      <w:r>
        <w:rPr>
          <w:rFonts w:cs="Arial" w:hAnsi="Arial" w:eastAsia="Arial" w:ascii="Arial"/>
          <w:color w:val="191919"/>
          <w:spacing w:val="0"/>
          <w:w w:val="131"/>
          <w:position w:val="3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94"/>
          <w:position w:val="3"/>
          <w:sz w:val="11"/>
          <w:szCs w:val="11"/>
        </w:rPr>
        <w:t>a</w:t>
      </w:r>
      <w:r>
        <w:rPr>
          <w:rFonts w:cs="Arial" w:hAnsi="Arial" w:eastAsia="Arial" w:ascii="Arial"/>
          <w:color w:val="404041"/>
          <w:spacing w:val="0"/>
          <w:w w:val="126"/>
          <w:position w:val="3"/>
          <w:sz w:val="11"/>
          <w:szCs w:val="11"/>
        </w:rPr>
        <w:t>:</w:t>
      </w:r>
      <w:r>
        <w:rPr>
          <w:rFonts w:cs="Arial" w:hAnsi="Arial" w:eastAsia="Arial" w:ascii="Arial"/>
          <w:color w:val="2E2C2F"/>
          <w:spacing w:val="0"/>
          <w:w w:val="125"/>
          <w:position w:val="3"/>
          <w:sz w:val="11"/>
          <w:szCs w:val="11"/>
        </w:rPr>
        <w:t>M</w:t>
      </w:r>
      <w:r>
        <w:rPr>
          <w:rFonts w:cs="Arial" w:hAnsi="Arial" w:eastAsia="Arial" w:ascii="Arial"/>
          <w:color w:val="2E2C2F"/>
          <w:spacing w:val="0"/>
          <w:w w:val="117"/>
          <w:position w:val="3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0"/>
          <w:w w:val="109"/>
          <w:position w:val="3"/>
          <w:sz w:val="11"/>
          <w:szCs w:val="11"/>
        </w:rPr>
        <w:t>de</w:t>
      </w:r>
      <w:r>
        <w:rPr>
          <w:rFonts w:cs="Arial" w:hAnsi="Arial" w:eastAsia="Arial" w:ascii="Arial"/>
          <w:color w:val="2E2C2F"/>
          <w:spacing w:val="0"/>
          <w:w w:val="131"/>
          <w:position w:val="3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109"/>
          <w:position w:val="3"/>
          <w:sz w:val="11"/>
          <w:szCs w:val="11"/>
        </w:rPr>
        <w:t>n</w:t>
      </w:r>
      <w:r>
        <w:rPr>
          <w:rFonts w:cs="Arial" w:hAnsi="Arial" w:eastAsia="Arial" w:ascii="Arial"/>
          <w:color w:val="2E2C2F"/>
          <w:spacing w:val="0"/>
          <w:w w:val="117"/>
          <w:position w:val="3"/>
          <w:sz w:val="11"/>
          <w:szCs w:val="11"/>
        </w:rPr>
        <w:t>i</w:t>
      </w:r>
      <w:r>
        <w:rPr>
          <w:rFonts w:cs="Arial" w:hAnsi="Arial" w:eastAsia="Arial" w:ascii="Arial"/>
          <w:color w:val="404041"/>
          <w:spacing w:val="0"/>
          <w:w w:val="113"/>
          <w:position w:val="3"/>
          <w:sz w:val="11"/>
          <w:szCs w:val="11"/>
        </w:rPr>
        <w:t>c</w:t>
      </w:r>
      <w:r>
        <w:rPr>
          <w:rFonts w:cs="Arial" w:hAnsi="Arial" w:eastAsia="Arial" w:ascii="Arial"/>
          <w:color w:val="2E2C2F"/>
          <w:spacing w:val="0"/>
          <w:w w:val="94"/>
          <w:position w:val="3"/>
          <w:sz w:val="11"/>
          <w:szCs w:val="11"/>
        </w:rPr>
        <w:t>a</w:t>
      </w:r>
      <w:r>
        <w:rPr>
          <w:rFonts w:cs="Arial" w:hAnsi="Arial" w:eastAsia="Arial" w:ascii="Arial"/>
          <w:color w:val="404041"/>
          <w:spacing w:val="0"/>
          <w:w w:val="104"/>
          <w:position w:val="3"/>
          <w:sz w:val="11"/>
          <w:szCs w:val="11"/>
        </w:rPr>
        <w:t>c</w:t>
      </w:r>
      <w:r>
        <w:rPr>
          <w:rFonts w:cs="Arial" w:hAnsi="Arial" w:eastAsia="Arial" w:ascii="Arial"/>
          <w:color w:val="2E2C2F"/>
          <w:spacing w:val="0"/>
          <w:w w:val="137"/>
          <w:position w:val="3"/>
          <w:sz w:val="11"/>
          <w:szCs w:val="11"/>
        </w:rPr>
        <w:t>i</w:t>
      </w:r>
      <w:r>
        <w:rPr>
          <w:rFonts w:cs="Arial" w:hAnsi="Arial" w:eastAsia="Arial" w:ascii="Arial"/>
          <w:color w:val="2E2C2F"/>
          <w:spacing w:val="0"/>
          <w:w w:val="117"/>
          <w:position w:val="3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0"/>
          <w:w w:val="102"/>
          <w:position w:val="3"/>
          <w:sz w:val="11"/>
          <w:szCs w:val="11"/>
        </w:rPr>
        <w:t>n</w:t>
      </w:r>
      <w:r>
        <w:rPr>
          <w:rFonts w:cs="Arial" w:hAnsi="Arial" w:eastAsia="Arial" w:ascii="Arial"/>
          <w:color w:val="2E2C2F"/>
          <w:spacing w:val="0"/>
          <w:w w:val="100"/>
          <w:position w:val="3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-13"/>
          <w:w w:val="100"/>
          <w:position w:val="3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72"/>
          <w:position w:val="3"/>
          <w:sz w:val="11"/>
          <w:szCs w:val="11"/>
        </w:rPr>
        <w:t>C</w:t>
      </w:r>
      <w:r>
        <w:rPr>
          <w:rFonts w:cs="Arial" w:hAnsi="Arial" w:eastAsia="Arial" w:ascii="Arial"/>
          <w:color w:val="404041"/>
          <w:spacing w:val="0"/>
          <w:w w:val="102"/>
          <w:position w:val="3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17"/>
          <w:position w:val="3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37"/>
          <w:position w:val="3"/>
          <w:sz w:val="11"/>
          <w:szCs w:val="11"/>
        </w:rPr>
        <w:t>l</w:t>
      </w:r>
      <w:r>
        <w:rPr>
          <w:rFonts w:cs="Arial" w:hAnsi="Arial" w:eastAsia="Arial" w:ascii="Arial"/>
          <w:color w:val="404041"/>
          <w:spacing w:val="0"/>
          <w:w w:val="109"/>
          <w:position w:val="3"/>
          <w:sz w:val="11"/>
          <w:szCs w:val="11"/>
        </w:rPr>
        <w:t>e</w:t>
      </w:r>
      <w:r>
        <w:rPr>
          <w:rFonts w:cs="Arial" w:hAnsi="Arial" w:eastAsia="Arial" w:ascii="Arial"/>
          <w:color w:val="404041"/>
          <w:spacing w:val="0"/>
          <w:w w:val="100"/>
          <w:position w:val="3"/>
          <w:sz w:val="11"/>
          <w:szCs w:val="11"/>
        </w:rPr>
        <w:t>    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04041"/>
          <w:spacing w:val="11"/>
          <w:w w:val="100"/>
          <w:position w:val="3"/>
          <w:sz w:val="11"/>
          <w:szCs w:val="11"/>
        </w:rPr>
        <w:t> </w:t>
      </w:r>
      <w:r>
        <w:rPr>
          <w:rFonts w:cs="Arial" w:hAnsi="Arial" w:eastAsia="Arial" w:ascii="Arial"/>
          <w:color w:val="404041"/>
          <w:spacing w:val="0"/>
          <w:w w:val="86"/>
          <w:position w:val="-4"/>
          <w:sz w:val="11"/>
          <w:szCs w:val="11"/>
        </w:rPr>
        <w:t>1</w:t>
      </w:r>
      <w:r>
        <w:rPr>
          <w:rFonts w:cs="Arial" w:hAnsi="Arial" w:eastAsia="Arial" w:ascii="Arial"/>
          <w:color w:val="404041"/>
          <w:spacing w:val="0"/>
          <w:w w:val="109"/>
          <w:position w:val="-4"/>
          <w:sz w:val="11"/>
          <w:szCs w:val="11"/>
        </w:rPr>
        <w:t>2</w:t>
      </w:r>
      <w:r>
        <w:rPr>
          <w:rFonts w:cs="Arial" w:hAnsi="Arial" w:eastAsia="Arial" w:ascii="Arial"/>
          <w:color w:val="2E2C2F"/>
          <w:spacing w:val="0"/>
          <w:w w:val="109"/>
          <w:position w:val="-4"/>
          <w:sz w:val="11"/>
          <w:szCs w:val="11"/>
        </w:rPr>
        <w:t>3</w:t>
      </w:r>
      <w:r>
        <w:rPr>
          <w:rFonts w:cs="Arial" w:hAnsi="Arial" w:eastAsia="Arial" w:ascii="Arial"/>
          <w:color w:val="2E2C2F"/>
          <w:spacing w:val="0"/>
          <w:w w:val="117"/>
          <w:position w:val="-4"/>
          <w:sz w:val="11"/>
          <w:szCs w:val="11"/>
        </w:rPr>
        <w:t>6</w:t>
      </w:r>
      <w:r>
        <w:rPr>
          <w:rFonts w:cs="Arial" w:hAnsi="Arial" w:eastAsia="Arial" w:ascii="Arial"/>
          <w:color w:val="2E2C2F"/>
          <w:spacing w:val="0"/>
          <w:w w:val="102"/>
          <w:position w:val="-4"/>
          <w:sz w:val="11"/>
          <w:szCs w:val="11"/>
        </w:rPr>
        <w:t>5</w:t>
      </w:r>
      <w:r>
        <w:rPr>
          <w:rFonts w:cs="Arial" w:hAnsi="Arial" w:eastAsia="Arial" w:ascii="Arial"/>
          <w:color w:val="404041"/>
          <w:spacing w:val="0"/>
          <w:w w:val="117"/>
          <w:position w:val="-4"/>
          <w:sz w:val="11"/>
          <w:szCs w:val="11"/>
        </w:rPr>
        <w:t>-6</w:t>
      </w:r>
      <w:r>
        <w:rPr>
          <w:rFonts w:cs="Arial" w:hAnsi="Arial" w:eastAsia="Arial" w:ascii="Arial"/>
          <w:color w:val="2E2C2F"/>
          <w:spacing w:val="0"/>
          <w:w w:val="102"/>
          <w:position w:val="-4"/>
          <w:sz w:val="11"/>
          <w:szCs w:val="11"/>
        </w:rPr>
        <w:t>1</w:t>
      </w:r>
      <w:r>
        <w:rPr>
          <w:rFonts w:cs="Arial" w:hAnsi="Arial" w:eastAsia="Arial" w:ascii="Arial"/>
          <w:color w:val="2E2C2F"/>
          <w:spacing w:val="0"/>
          <w:w w:val="109"/>
          <w:position w:val="-4"/>
          <w:sz w:val="11"/>
          <w:szCs w:val="11"/>
        </w:rPr>
        <w:t>4</w:t>
      </w:r>
      <w:r>
        <w:rPr>
          <w:rFonts w:cs="Arial" w:hAnsi="Arial" w:eastAsia="Arial" w:ascii="Arial"/>
          <w:color w:val="2E2C2F"/>
          <w:spacing w:val="0"/>
          <w:w w:val="117"/>
          <w:position w:val="-4"/>
          <w:sz w:val="11"/>
          <w:szCs w:val="11"/>
        </w:rPr>
        <w:t>0</w:t>
      </w:r>
      <w:r>
        <w:rPr>
          <w:rFonts w:cs="Arial" w:hAnsi="Arial" w:eastAsia="Arial" w:ascii="Arial"/>
          <w:color w:val="2E2C2F"/>
          <w:spacing w:val="0"/>
          <w:w w:val="109"/>
          <w:position w:val="-4"/>
          <w:sz w:val="11"/>
          <w:szCs w:val="11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1"/>
          <w:szCs w:val="11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spacing w:before="33" w:lineRule="auto" w:line="163"/>
        <w:ind w:left="5631" w:right="-19" w:hanging="5417"/>
      </w:pPr>
      <w:r>
        <w:rPr>
          <w:rFonts w:cs="Arial" w:hAnsi="Arial" w:eastAsia="Arial" w:ascii="Arial"/>
          <w:b/>
          <w:color w:val="2E2C2F"/>
          <w:spacing w:val="0"/>
          <w:w w:val="111"/>
          <w:sz w:val="10"/>
          <w:szCs w:val="10"/>
        </w:rPr>
        <w:t>M</w:t>
      </w:r>
      <w:r>
        <w:rPr>
          <w:rFonts w:cs="Arial" w:hAnsi="Arial" w:eastAsia="Arial" w:ascii="Arial"/>
          <w:b/>
          <w:color w:val="2E2C2F"/>
          <w:spacing w:val="0"/>
          <w:w w:val="111"/>
          <w:sz w:val="10"/>
          <w:szCs w:val="10"/>
        </w:rPr>
        <w:t>un</w:t>
      </w:r>
      <w:r>
        <w:rPr>
          <w:rFonts w:cs="Arial" w:hAnsi="Arial" w:eastAsia="Arial" w:ascii="Arial"/>
          <w:b/>
          <w:color w:val="2E2C2F"/>
          <w:spacing w:val="0"/>
          <w:w w:val="111"/>
          <w:sz w:val="10"/>
          <w:szCs w:val="10"/>
        </w:rPr>
        <w:t>i</w:t>
      </w:r>
      <w:r>
        <w:rPr>
          <w:rFonts w:cs="Arial" w:hAnsi="Arial" w:eastAsia="Arial" w:ascii="Arial"/>
          <w:b/>
          <w:color w:val="404041"/>
          <w:spacing w:val="0"/>
          <w:w w:val="111"/>
          <w:sz w:val="10"/>
          <w:szCs w:val="10"/>
        </w:rPr>
        <w:t>c</w:t>
      </w:r>
      <w:r>
        <w:rPr>
          <w:rFonts w:cs="Arial" w:hAnsi="Arial" w:eastAsia="Arial" w:ascii="Arial"/>
          <w:b/>
          <w:color w:val="2E2C2F"/>
          <w:spacing w:val="0"/>
          <w:w w:val="111"/>
          <w:sz w:val="10"/>
          <w:szCs w:val="10"/>
        </w:rPr>
        <w:t>i</w:t>
      </w:r>
      <w:r>
        <w:rPr>
          <w:rFonts w:cs="Arial" w:hAnsi="Arial" w:eastAsia="Arial" w:ascii="Arial"/>
          <w:b/>
          <w:color w:val="2E2C2F"/>
          <w:spacing w:val="0"/>
          <w:w w:val="111"/>
          <w:sz w:val="10"/>
          <w:szCs w:val="10"/>
        </w:rPr>
        <w:t>p</w:t>
      </w:r>
      <w:r>
        <w:rPr>
          <w:rFonts w:cs="Arial" w:hAnsi="Arial" w:eastAsia="Arial" w:ascii="Arial"/>
          <w:b/>
          <w:color w:val="404041"/>
          <w:spacing w:val="0"/>
          <w:w w:val="111"/>
          <w:sz w:val="10"/>
          <w:szCs w:val="10"/>
        </w:rPr>
        <w:t>i</w:t>
      </w:r>
      <w:r>
        <w:rPr>
          <w:rFonts w:cs="Arial" w:hAnsi="Arial" w:eastAsia="Arial" w:ascii="Arial"/>
          <w:b/>
          <w:color w:val="404041"/>
          <w:spacing w:val="0"/>
          <w:w w:val="111"/>
          <w:sz w:val="10"/>
          <w:szCs w:val="10"/>
        </w:rPr>
        <w:t>o</w:t>
      </w:r>
      <w:r>
        <w:rPr>
          <w:rFonts w:cs="Arial" w:hAnsi="Arial" w:eastAsia="Arial" w:ascii="Arial"/>
          <w:b/>
          <w:color w:val="404041"/>
          <w:spacing w:val="13"/>
          <w:w w:val="111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100"/>
          <w:sz w:val="10"/>
          <w:szCs w:val="10"/>
        </w:rPr>
        <w:t>d</w:t>
      </w:r>
      <w:r>
        <w:rPr>
          <w:rFonts w:cs="Arial" w:hAnsi="Arial" w:eastAsia="Arial" w:ascii="Arial"/>
          <w:b/>
          <w:color w:val="404041"/>
          <w:spacing w:val="0"/>
          <w:w w:val="100"/>
          <w:sz w:val="10"/>
          <w:szCs w:val="10"/>
        </w:rPr>
        <w:t>e</w:t>
      </w:r>
      <w:r>
        <w:rPr>
          <w:rFonts w:cs="Arial" w:hAnsi="Arial" w:eastAsia="Arial" w:ascii="Arial"/>
          <w:b/>
          <w:color w:val="404041"/>
          <w:spacing w:val="23"/>
          <w:w w:val="100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52"/>
          <w:sz w:val="10"/>
          <w:szCs w:val="10"/>
        </w:rPr>
        <w:t>l</w:t>
      </w:r>
      <w:r>
        <w:rPr>
          <w:rFonts w:cs="Arial" w:hAnsi="Arial" w:eastAsia="Arial" w:ascii="Arial"/>
          <w:b/>
          <w:color w:val="404041"/>
          <w:spacing w:val="0"/>
          <w:w w:val="103"/>
          <w:sz w:val="10"/>
          <w:szCs w:val="10"/>
        </w:rPr>
        <w:t>x</w:t>
      </w:r>
      <w:r>
        <w:rPr>
          <w:rFonts w:cs="Arial" w:hAnsi="Arial" w:eastAsia="Arial" w:ascii="Arial"/>
          <w:b/>
          <w:color w:val="2E2C2F"/>
          <w:spacing w:val="0"/>
          <w:w w:val="144"/>
          <w:sz w:val="10"/>
          <w:szCs w:val="10"/>
        </w:rPr>
        <w:t>t</w:t>
      </w:r>
      <w:r>
        <w:rPr>
          <w:rFonts w:cs="Arial" w:hAnsi="Arial" w:eastAsia="Arial" w:ascii="Arial"/>
          <w:b/>
          <w:color w:val="191919"/>
          <w:spacing w:val="0"/>
          <w:w w:val="86"/>
          <w:sz w:val="10"/>
          <w:szCs w:val="10"/>
        </w:rPr>
        <w:t>l</w:t>
      </w:r>
      <w:r>
        <w:rPr>
          <w:rFonts w:cs="Arial" w:hAnsi="Arial" w:eastAsia="Arial" w:ascii="Arial"/>
          <w:b/>
          <w:color w:val="2E2C2F"/>
          <w:spacing w:val="0"/>
          <w:w w:val="112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10"/>
          <w:sz w:val="10"/>
          <w:szCs w:val="10"/>
        </w:rPr>
        <w:t>h</w:t>
      </w:r>
      <w:r>
        <w:rPr>
          <w:rFonts w:cs="Arial" w:hAnsi="Arial" w:eastAsia="Arial" w:ascii="Arial"/>
          <w:b/>
          <w:color w:val="2E2C2F"/>
          <w:spacing w:val="0"/>
          <w:w w:val="118"/>
          <w:sz w:val="10"/>
          <w:szCs w:val="10"/>
        </w:rPr>
        <w:t>u</w:t>
      </w:r>
      <w:r>
        <w:rPr>
          <w:rFonts w:cs="Arial" w:hAnsi="Arial" w:eastAsia="Arial" w:ascii="Arial"/>
          <w:b/>
          <w:color w:val="2E2C2F"/>
          <w:spacing w:val="0"/>
          <w:w w:val="103"/>
          <w:sz w:val="10"/>
          <w:szCs w:val="10"/>
        </w:rPr>
        <w:t>a</w:t>
      </w:r>
      <w:r>
        <w:rPr>
          <w:rFonts w:cs="Arial" w:hAnsi="Arial" w:eastAsia="Arial" w:ascii="Arial"/>
          <w:b/>
          <w:color w:val="404041"/>
          <w:spacing w:val="0"/>
          <w:w w:val="120"/>
          <w:sz w:val="10"/>
          <w:szCs w:val="10"/>
        </w:rPr>
        <w:t>c</w:t>
      </w:r>
      <w:r>
        <w:rPr>
          <w:rFonts w:cs="Arial" w:hAnsi="Arial" w:eastAsia="Arial" w:ascii="Arial"/>
          <w:b/>
          <w:color w:val="2E2C2F"/>
          <w:spacing w:val="0"/>
          <w:w w:val="95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18"/>
          <w:sz w:val="10"/>
          <w:szCs w:val="10"/>
        </w:rPr>
        <w:t>n</w:t>
      </w:r>
      <w:r>
        <w:rPr>
          <w:rFonts w:cs="Arial" w:hAnsi="Arial" w:eastAsia="Arial" w:ascii="Arial"/>
          <w:b/>
          <w:color w:val="2E2C2F"/>
          <w:spacing w:val="0"/>
          <w:w w:val="100"/>
          <w:sz w:val="10"/>
          <w:szCs w:val="10"/>
        </w:rPr>
        <w:t>      </w:t>
      </w:r>
      <w:r>
        <w:rPr>
          <w:rFonts w:cs="Arial" w:hAnsi="Arial" w:eastAsia="Arial" w:ascii="Arial"/>
          <w:b/>
          <w:color w:val="2E2C2F"/>
          <w:spacing w:val="13"/>
          <w:w w:val="100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108"/>
          <w:sz w:val="10"/>
          <w:szCs w:val="10"/>
        </w:rPr>
        <w:t>O</w:t>
      </w:r>
      <w:r>
        <w:rPr>
          <w:rFonts w:cs="Arial" w:hAnsi="Arial" w:eastAsia="Arial" w:ascii="Arial"/>
          <w:b/>
          <w:color w:val="2E2C2F"/>
          <w:spacing w:val="0"/>
          <w:w w:val="108"/>
          <w:sz w:val="10"/>
          <w:szCs w:val="10"/>
        </w:rPr>
        <w:t>b</w:t>
      </w:r>
      <w:r>
        <w:rPr>
          <w:rFonts w:cs="Arial" w:hAnsi="Arial" w:eastAsia="Arial" w:ascii="Arial"/>
          <w:b/>
          <w:color w:val="2E2C2F"/>
          <w:spacing w:val="0"/>
          <w:w w:val="108"/>
          <w:sz w:val="10"/>
          <w:szCs w:val="10"/>
        </w:rPr>
        <w:t>r</w:t>
      </w:r>
      <w:r>
        <w:rPr>
          <w:rFonts w:cs="Arial" w:hAnsi="Arial" w:eastAsia="Arial" w:ascii="Arial"/>
          <w:b/>
          <w:color w:val="404041"/>
          <w:spacing w:val="0"/>
          <w:w w:val="108"/>
          <w:sz w:val="10"/>
          <w:szCs w:val="10"/>
        </w:rPr>
        <w:t>e</w:t>
      </w:r>
      <w:r>
        <w:rPr>
          <w:rFonts w:cs="Arial" w:hAnsi="Arial" w:eastAsia="Arial" w:ascii="Arial"/>
          <w:b/>
          <w:color w:val="404041"/>
          <w:spacing w:val="0"/>
          <w:w w:val="108"/>
          <w:sz w:val="10"/>
          <w:szCs w:val="10"/>
        </w:rPr>
        <w:t>g</w:t>
      </w:r>
      <w:r>
        <w:rPr>
          <w:rFonts w:cs="Arial" w:hAnsi="Arial" w:eastAsia="Arial" w:ascii="Arial"/>
          <w:b/>
          <w:color w:val="2E2C2F"/>
          <w:spacing w:val="0"/>
          <w:w w:val="108"/>
          <w:sz w:val="10"/>
          <w:szCs w:val="10"/>
        </w:rPr>
        <w:t>o</w:t>
      </w:r>
      <w:r>
        <w:rPr>
          <w:rFonts w:cs="Arial" w:hAnsi="Arial" w:eastAsia="Arial" w:ascii="Arial"/>
          <w:b/>
          <w:color w:val="2E2C2F"/>
          <w:spacing w:val="0"/>
          <w:w w:val="108"/>
          <w:sz w:val="10"/>
          <w:szCs w:val="10"/>
        </w:rPr>
        <w:t>n</w:t>
      </w:r>
      <w:r>
        <w:rPr>
          <w:rFonts w:cs="Arial" w:hAnsi="Arial" w:eastAsia="Arial" w:ascii="Arial"/>
          <w:b/>
          <w:color w:val="2E2C2F"/>
          <w:spacing w:val="19"/>
          <w:w w:val="108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79"/>
          <w:sz w:val="10"/>
          <w:szCs w:val="10"/>
        </w:rPr>
        <w:t>P</w:t>
      </w:r>
      <w:r>
        <w:rPr>
          <w:rFonts w:cs="Arial" w:hAnsi="Arial" w:eastAsia="Arial" w:ascii="Arial"/>
          <w:b/>
          <w:color w:val="2E2C2F"/>
          <w:spacing w:val="0"/>
          <w:w w:val="123"/>
          <w:sz w:val="10"/>
          <w:szCs w:val="10"/>
        </w:rPr>
        <w:t>r</w:t>
      </w:r>
      <w:r>
        <w:rPr>
          <w:rFonts w:cs="Arial" w:hAnsi="Arial" w:eastAsia="Arial" w:ascii="Arial"/>
          <w:b/>
          <w:color w:val="404041"/>
          <w:spacing w:val="0"/>
          <w:w w:val="104"/>
          <w:sz w:val="10"/>
          <w:szCs w:val="10"/>
        </w:rPr>
        <w:t>i</w:t>
      </w:r>
      <w:r>
        <w:rPr>
          <w:rFonts w:cs="Arial" w:hAnsi="Arial" w:eastAsia="Arial" w:ascii="Arial"/>
          <w:b/>
          <w:color w:val="2E2C2F"/>
          <w:spacing w:val="0"/>
          <w:w w:val="113"/>
          <w:sz w:val="10"/>
          <w:szCs w:val="10"/>
        </w:rPr>
        <w:t>m</w:t>
      </w:r>
      <w:r>
        <w:rPr>
          <w:rFonts w:cs="Arial" w:hAnsi="Arial" w:eastAsia="Arial" w:ascii="Arial"/>
          <w:b/>
          <w:color w:val="404041"/>
          <w:spacing w:val="0"/>
          <w:w w:val="120"/>
          <w:sz w:val="10"/>
          <w:szCs w:val="10"/>
        </w:rPr>
        <w:t>e</w:t>
      </w:r>
      <w:r>
        <w:rPr>
          <w:rFonts w:cs="Arial" w:hAnsi="Arial" w:eastAsia="Arial" w:ascii="Arial"/>
          <w:b/>
          <w:color w:val="404041"/>
          <w:spacing w:val="0"/>
          <w:w w:val="123"/>
          <w:sz w:val="10"/>
          <w:szCs w:val="10"/>
        </w:rPr>
        <w:t>r</w:t>
      </w:r>
      <w:r>
        <w:rPr>
          <w:rFonts w:cs="Arial" w:hAnsi="Arial" w:eastAsia="Arial" w:ascii="Arial"/>
          <w:b/>
          <w:color w:val="2E2C2F"/>
          <w:spacing w:val="0"/>
          <w:w w:val="95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00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-3"/>
          <w:w w:val="100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72"/>
          <w:sz w:val="10"/>
          <w:szCs w:val="10"/>
        </w:rPr>
        <w:t>E</w:t>
      </w:r>
      <w:r>
        <w:rPr>
          <w:rFonts w:cs="Arial" w:hAnsi="Arial" w:eastAsia="Arial" w:ascii="Arial"/>
          <w:b/>
          <w:color w:val="2E2C2F"/>
          <w:spacing w:val="0"/>
          <w:w w:val="144"/>
          <w:sz w:val="10"/>
          <w:szCs w:val="10"/>
        </w:rPr>
        <w:t>t</w:t>
      </w:r>
      <w:r>
        <w:rPr>
          <w:rFonts w:cs="Arial" w:hAnsi="Arial" w:eastAsia="Arial" w:ascii="Arial"/>
          <w:b/>
          <w:color w:val="2E2C2F"/>
          <w:spacing w:val="0"/>
          <w:w w:val="95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18"/>
          <w:sz w:val="10"/>
          <w:szCs w:val="10"/>
        </w:rPr>
        <w:t>p</w:t>
      </w:r>
      <w:r>
        <w:rPr>
          <w:rFonts w:cs="Arial" w:hAnsi="Arial" w:eastAsia="Arial" w:ascii="Arial"/>
          <w:b/>
          <w:color w:val="2E2C2F"/>
          <w:spacing w:val="0"/>
          <w:w w:val="112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00"/>
          <w:sz w:val="10"/>
          <w:szCs w:val="10"/>
        </w:rPr>
        <w:t>       </w:t>
      </w:r>
      <w:r>
        <w:rPr>
          <w:rFonts w:cs="Arial" w:hAnsi="Arial" w:eastAsia="Arial" w:ascii="Arial"/>
          <w:b/>
          <w:color w:val="2E2C2F"/>
          <w:spacing w:val="4"/>
          <w:w w:val="100"/>
          <w:sz w:val="10"/>
          <w:szCs w:val="10"/>
        </w:rPr>
        <w:t> </w:t>
      </w:r>
      <w:r>
        <w:rPr>
          <w:rFonts w:cs="Arial" w:hAnsi="Arial" w:eastAsia="Arial" w:ascii="Arial"/>
          <w:color w:val="2E2C2F"/>
          <w:spacing w:val="0"/>
          <w:w w:val="58"/>
          <w:sz w:val="11"/>
          <w:szCs w:val="11"/>
        </w:rPr>
        <w:t>l</w:t>
      </w:r>
      <w:r>
        <w:rPr>
          <w:rFonts w:cs="Arial" w:hAnsi="Arial" w:eastAsia="Arial" w:ascii="Arial"/>
          <w:color w:val="404041"/>
          <w:spacing w:val="0"/>
          <w:w w:val="113"/>
          <w:sz w:val="11"/>
          <w:szCs w:val="11"/>
        </w:rPr>
        <w:t>x</w:t>
      </w:r>
      <w:r>
        <w:rPr>
          <w:rFonts w:cs="Arial" w:hAnsi="Arial" w:eastAsia="Arial" w:ascii="Arial"/>
          <w:color w:val="2E2C2F"/>
          <w:spacing w:val="0"/>
          <w:w w:val="157"/>
          <w:sz w:val="11"/>
          <w:szCs w:val="11"/>
        </w:rPr>
        <w:t>t</w:t>
      </w:r>
      <w:r>
        <w:rPr>
          <w:rFonts w:cs="Arial" w:hAnsi="Arial" w:eastAsia="Arial" w:ascii="Arial"/>
          <w:color w:val="191919"/>
          <w:spacing w:val="0"/>
          <w:w w:val="98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02"/>
          <w:sz w:val="11"/>
          <w:szCs w:val="11"/>
        </w:rPr>
        <w:t>a</w:t>
      </w:r>
      <w:r>
        <w:rPr>
          <w:rFonts w:cs="Arial" w:hAnsi="Arial" w:eastAsia="Arial" w:ascii="Arial"/>
          <w:color w:val="191919"/>
          <w:spacing w:val="0"/>
          <w:w w:val="117"/>
          <w:sz w:val="11"/>
          <w:szCs w:val="11"/>
        </w:rPr>
        <w:t>h</w:t>
      </w:r>
      <w:r>
        <w:rPr>
          <w:rFonts w:cs="Arial" w:hAnsi="Arial" w:eastAsia="Arial" w:ascii="Arial"/>
          <w:color w:val="2E2C2F"/>
          <w:spacing w:val="0"/>
          <w:w w:val="109"/>
          <w:sz w:val="11"/>
          <w:szCs w:val="11"/>
        </w:rPr>
        <w:t>u</w:t>
      </w:r>
      <w:r>
        <w:rPr>
          <w:rFonts w:cs="Arial" w:hAnsi="Arial" w:eastAsia="Arial" w:ascii="Arial"/>
          <w:color w:val="2E2C2F"/>
          <w:spacing w:val="0"/>
          <w:w w:val="102"/>
          <w:sz w:val="11"/>
          <w:szCs w:val="11"/>
        </w:rPr>
        <w:t>a</w:t>
      </w:r>
      <w:r>
        <w:rPr>
          <w:rFonts w:cs="Arial" w:hAnsi="Arial" w:eastAsia="Arial" w:ascii="Arial"/>
          <w:color w:val="404041"/>
          <w:spacing w:val="0"/>
          <w:w w:val="113"/>
          <w:sz w:val="11"/>
          <w:szCs w:val="11"/>
        </w:rPr>
        <w:t>c</w:t>
      </w:r>
      <w:r>
        <w:rPr>
          <w:rFonts w:cs="Arial" w:hAnsi="Arial" w:eastAsia="Arial" w:ascii="Arial"/>
          <w:color w:val="2E2C2F"/>
          <w:spacing w:val="0"/>
          <w:w w:val="102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09"/>
          <w:sz w:val="11"/>
          <w:szCs w:val="11"/>
        </w:rPr>
        <w:t>n</w:t>
      </w:r>
      <w:r>
        <w:rPr>
          <w:rFonts w:cs="Arial" w:hAnsi="Arial" w:eastAsia="Arial" w:ascii="Arial"/>
          <w:color w:val="2E2C2F"/>
          <w:spacing w:val="13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d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     </w:t>
      </w:r>
      <w:r>
        <w:rPr>
          <w:rFonts w:cs="Arial" w:hAnsi="Arial" w:eastAsia="Arial" w:ascii="Arial"/>
          <w:color w:val="2E2C2F"/>
          <w:spacing w:val="20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404041"/>
          <w:spacing w:val="0"/>
          <w:w w:val="89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0"/>
          <w:w w:val="117"/>
          <w:sz w:val="11"/>
          <w:szCs w:val="11"/>
        </w:rPr>
        <w:t>b</w:t>
      </w:r>
      <w:r>
        <w:rPr>
          <w:rFonts w:cs="Arial" w:hAnsi="Arial" w:eastAsia="Arial" w:ascii="Arial"/>
          <w:color w:val="2E2C2F"/>
          <w:spacing w:val="0"/>
          <w:w w:val="131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109"/>
          <w:sz w:val="11"/>
          <w:szCs w:val="11"/>
        </w:rPr>
        <w:t>e</w:t>
      </w:r>
      <w:r>
        <w:rPr>
          <w:rFonts w:cs="Arial" w:hAnsi="Arial" w:eastAsia="Arial" w:ascii="Arial"/>
          <w:color w:val="404041"/>
          <w:spacing w:val="0"/>
          <w:w w:val="102"/>
          <w:sz w:val="11"/>
          <w:szCs w:val="11"/>
        </w:rPr>
        <w:t>g</w:t>
      </w:r>
      <w:r>
        <w:rPr>
          <w:rFonts w:cs="Arial" w:hAnsi="Arial" w:eastAsia="Arial" w:ascii="Arial"/>
          <w:color w:val="404041"/>
          <w:spacing w:val="0"/>
          <w:w w:val="109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0"/>
          <w:w w:val="109"/>
          <w:sz w:val="11"/>
          <w:szCs w:val="11"/>
        </w:rPr>
        <w:t>n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-13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72"/>
          <w:sz w:val="11"/>
          <w:szCs w:val="11"/>
        </w:rPr>
        <w:t>P</w:t>
      </w:r>
      <w:r>
        <w:rPr>
          <w:rFonts w:cs="Arial" w:hAnsi="Arial" w:eastAsia="Arial" w:ascii="Arial"/>
          <w:color w:val="2E2C2F"/>
          <w:spacing w:val="0"/>
          <w:w w:val="144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98"/>
          <w:sz w:val="11"/>
          <w:szCs w:val="11"/>
        </w:rPr>
        <w:t>i</w:t>
      </w:r>
      <w:r>
        <w:rPr>
          <w:rFonts w:cs="Arial" w:hAnsi="Arial" w:eastAsia="Arial" w:ascii="Arial"/>
          <w:color w:val="2E2C2F"/>
          <w:spacing w:val="0"/>
          <w:w w:val="115"/>
          <w:sz w:val="11"/>
          <w:szCs w:val="11"/>
        </w:rPr>
        <w:t>m</w:t>
      </w:r>
      <w:r>
        <w:rPr>
          <w:rFonts w:cs="Arial" w:hAnsi="Arial" w:eastAsia="Arial" w:ascii="Arial"/>
          <w:color w:val="404041"/>
          <w:spacing w:val="0"/>
          <w:w w:val="117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31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86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-8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65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57"/>
          <w:sz w:val="11"/>
          <w:szCs w:val="11"/>
        </w:rPr>
        <w:t>t</w:t>
      </w:r>
      <w:r>
        <w:rPr>
          <w:rFonts w:cs="Arial" w:hAnsi="Arial" w:eastAsia="Arial" w:ascii="Arial"/>
          <w:color w:val="2E2C2F"/>
          <w:spacing w:val="0"/>
          <w:w w:val="94"/>
          <w:sz w:val="11"/>
          <w:szCs w:val="11"/>
        </w:rPr>
        <w:t>a</w:t>
      </w:r>
      <w:r>
        <w:rPr>
          <w:rFonts w:cs="Arial" w:hAnsi="Arial" w:eastAsia="Arial" w:ascii="Arial"/>
          <w:color w:val="404041"/>
          <w:spacing w:val="0"/>
          <w:w w:val="117"/>
          <w:sz w:val="11"/>
          <w:szCs w:val="11"/>
        </w:rPr>
        <w:t>p</w:t>
      </w:r>
      <w:r>
        <w:rPr>
          <w:rFonts w:cs="Arial" w:hAnsi="Arial" w:eastAsia="Arial" w:ascii="Arial"/>
          <w:color w:val="404041"/>
          <w:spacing w:val="0"/>
          <w:w w:val="94"/>
          <w:sz w:val="11"/>
          <w:szCs w:val="11"/>
        </w:rPr>
        <w:t>a</w:t>
      </w:r>
      <w:r>
        <w:rPr>
          <w:rFonts w:cs="Arial" w:hAnsi="Arial" w:eastAsia="Arial" w:ascii="Arial"/>
          <w:color w:val="404041"/>
          <w:spacing w:val="0"/>
          <w:w w:val="100"/>
          <w:sz w:val="11"/>
          <w:szCs w:val="11"/>
        </w:rPr>
        <w:t>                                   </w:t>
      </w:r>
      <w:r>
        <w:rPr>
          <w:rFonts w:cs="Arial" w:hAnsi="Arial" w:eastAsia="Arial" w:ascii="Arial"/>
          <w:color w:val="404041"/>
          <w:spacing w:val="-7"/>
          <w:w w:val="100"/>
          <w:sz w:val="11"/>
          <w:szCs w:val="11"/>
        </w:rPr>
        <w:t> </w:t>
      </w:r>
      <w:r>
        <w:rPr>
          <w:rFonts w:cs="Arial" w:hAnsi="Arial" w:eastAsia="Arial" w:ascii="Arial"/>
          <w:b/>
          <w:color w:val="404041"/>
          <w:spacing w:val="0"/>
          <w:w w:val="79"/>
          <w:sz w:val="10"/>
          <w:szCs w:val="10"/>
        </w:rPr>
        <w:t>C</w:t>
      </w:r>
      <w:r>
        <w:rPr>
          <w:rFonts w:cs="Arial" w:hAnsi="Arial" w:eastAsia="Arial" w:ascii="Arial"/>
          <w:b/>
          <w:color w:val="404041"/>
          <w:spacing w:val="0"/>
          <w:w w:val="118"/>
          <w:sz w:val="10"/>
          <w:szCs w:val="10"/>
        </w:rPr>
        <w:t>o</w:t>
      </w:r>
      <w:r>
        <w:rPr>
          <w:rFonts w:cs="Arial" w:hAnsi="Arial" w:eastAsia="Arial" w:ascii="Arial"/>
          <w:b/>
          <w:color w:val="2E2C2F"/>
          <w:spacing w:val="0"/>
          <w:w w:val="123"/>
          <w:sz w:val="10"/>
          <w:szCs w:val="10"/>
        </w:rPr>
        <w:t>r</w:t>
      </w:r>
      <w:r>
        <w:rPr>
          <w:rFonts w:cs="Arial" w:hAnsi="Arial" w:eastAsia="Arial" w:ascii="Arial"/>
          <w:b/>
          <w:color w:val="2E2C2F"/>
          <w:spacing w:val="0"/>
          <w:w w:val="110"/>
          <w:sz w:val="10"/>
          <w:szCs w:val="10"/>
        </w:rPr>
        <w:t>p</w:t>
      </w:r>
      <w:r>
        <w:rPr>
          <w:rFonts w:cs="Arial" w:hAnsi="Arial" w:eastAsia="Arial" w:ascii="Arial"/>
          <w:b/>
          <w:color w:val="404041"/>
          <w:spacing w:val="0"/>
          <w:w w:val="118"/>
          <w:sz w:val="10"/>
          <w:szCs w:val="10"/>
        </w:rPr>
        <w:t>o</w:t>
      </w:r>
      <w:r>
        <w:rPr>
          <w:rFonts w:cs="Arial" w:hAnsi="Arial" w:eastAsia="Arial" w:ascii="Arial"/>
          <w:b/>
          <w:color w:val="404041"/>
          <w:spacing w:val="0"/>
          <w:w w:val="123"/>
          <w:sz w:val="10"/>
          <w:szCs w:val="10"/>
        </w:rPr>
        <w:t>r</w:t>
      </w:r>
      <w:r>
        <w:rPr>
          <w:rFonts w:cs="Arial" w:hAnsi="Arial" w:eastAsia="Arial" w:ascii="Arial"/>
          <w:b/>
          <w:color w:val="404041"/>
          <w:spacing w:val="0"/>
          <w:w w:val="103"/>
          <w:sz w:val="10"/>
          <w:szCs w:val="10"/>
        </w:rPr>
        <w:t>a</w:t>
      </w:r>
      <w:r>
        <w:rPr>
          <w:rFonts w:cs="Arial" w:hAnsi="Arial" w:eastAsia="Arial" w:ascii="Arial"/>
          <w:b/>
          <w:color w:val="2E2C2F"/>
          <w:spacing w:val="0"/>
          <w:w w:val="144"/>
          <w:sz w:val="10"/>
          <w:szCs w:val="10"/>
        </w:rPr>
        <w:t>t</w:t>
      </w:r>
      <w:r>
        <w:rPr>
          <w:rFonts w:cs="Arial" w:hAnsi="Arial" w:eastAsia="Arial" w:ascii="Arial"/>
          <w:b/>
          <w:color w:val="191919"/>
          <w:spacing w:val="0"/>
          <w:w w:val="104"/>
          <w:sz w:val="10"/>
          <w:szCs w:val="10"/>
        </w:rPr>
        <w:t>i</w:t>
      </w:r>
      <w:r>
        <w:rPr>
          <w:rFonts w:cs="Arial" w:hAnsi="Arial" w:eastAsia="Arial" w:ascii="Arial"/>
          <w:b/>
          <w:color w:val="404041"/>
          <w:spacing w:val="0"/>
          <w:w w:val="112"/>
          <w:sz w:val="10"/>
          <w:szCs w:val="10"/>
        </w:rPr>
        <w:t>v</w:t>
      </w:r>
      <w:r>
        <w:rPr>
          <w:rFonts w:cs="Arial" w:hAnsi="Arial" w:eastAsia="Arial" w:ascii="Arial"/>
          <w:b/>
          <w:color w:val="404041"/>
          <w:spacing w:val="0"/>
          <w:w w:val="110"/>
          <w:sz w:val="10"/>
          <w:szCs w:val="10"/>
        </w:rPr>
        <w:t>o</w:t>
      </w:r>
      <w:r>
        <w:rPr>
          <w:rFonts w:cs="Arial" w:hAnsi="Arial" w:eastAsia="Arial" w:ascii="Arial"/>
          <w:b/>
          <w:color w:val="404041"/>
          <w:spacing w:val="0"/>
          <w:w w:val="100"/>
          <w:sz w:val="10"/>
          <w:szCs w:val="10"/>
        </w:rPr>
        <w:t>        </w:t>
      </w:r>
      <w:r>
        <w:rPr>
          <w:rFonts w:cs="Arial" w:hAnsi="Arial" w:eastAsia="Arial" w:ascii="Arial"/>
          <w:b/>
          <w:color w:val="404041"/>
          <w:spacing w:val="-9"/>
          <w:w w:val="100"/>
          <w:sz w:val="10"/>
          <w:szCs w:val="10"/>
        </w:rPr>
        <w:t> </w:t>
      </w:r>
      <w:r>
        <w:rPr>
          <w:rFonts w:cs="Arial" w:hAnsi="Arial" w:eastAsia="Arial" w:ascii="Arial"/>
          <w:color w:val="404041"/>
          <w:spacing w:val="0"/>
          <w:w w:val="95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0"/>
          <w:w w:val="91"/>
          <w:sz w:val="11"/>
          <w:szCs w:val="11"/>
        </w:rPr>
        <w:t>P</w:t>
      </w:r>
      <w:r>
        <w:rPr>
          <w:rFonts w:cs="Arial" w:hAnsi="Arial" w:eastAsia="Arial" w:ascii="Arial"/>
          <w:color w:val="404041"/>
          <w:spacing w:val="0"/>
          <w:w w:val="104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90"/>
          <w:sz w:val="11"/>
          <w:szCs w:val="11"/>
        </w:rPr>
        <w:t>C</w:t>
      </w:r>
      <w:r>
        <w:rPr>
          <w:rFonts w:cs="Arial" w:hAnsi="Arial" w:eastAsia="Arial" w:ascii="Arial"/>
          <w:color w:val="2E2C2F"/>
          <w:spacing w:val="0"/>
          <w:w w:val="94"/>
          <w:sz w:val="11"/>
          <w:szCs w:val="11"/>
        </w:rPr>
        <w:t>I</w:t>
      </w:r>
      <w:r>
        <w:rPr>
          <w:rFonts w:cs="Arial" w:hAnsi="Arial" w:eastAsia="Arial" w:ascii="Arial"/>
          <w:color w:val="404041"/>
          <w:spacing w:val="0"/>
          <w:w w:val="131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90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85"/>
          <w:sz w:val="11"/>
          <w:szCs w:val="11"/>
        </w:rPr>
        <w:t>E</w:t>
      </w:r>
      <w:r>
        <w:rPr>
          <w:rFonts w:cs="Arial" w:hAnsi="Arial" w:eastAsia="Arial" w:ascii="Arial"/>
          <w:color w:val="404041"/>
          <w:spacing w:val="0"/>
          <w:w w:val="95"/>
          <w:sz w:val="11"/>
          <w:szCs w:val="11"/>
        </w:rPr>
        <w:t>G</w:t>
      </w:r>
      <w:r>
        <w:rPr>
          <w:rFonts w:cs="Arial" w:hAnsi="Arial" w:eastAsia="Arial" w:ascii="Arial"/>
          <w:color w:val="2E2C2F"/>
          <w:spacing w:val="0"/>
          <w:w w:val="110"/>
          <w:sz w:val="11"/>
          <w:szCs w:val="11"/>
        </w:rPr>
        <w:t>I</w:t>
      </w:r>
      <w:r>
        <w:rPr>
          <w:rFonts w:cs="Arial" w:hAnsi="Arial" w:eastAsia="Arial" w:ascii="Arial"/>
          <w:color w:val="404041"/>
          <w:spacing w:val="0"/>
          <w:w w:val="106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0"/>
          <w:w w:val="102"/>
          <w:sz w:val="11"/>
          <w:szCs w:val="11"/>
        </w:rPr>
        <w:t>N</w:t>
      </w:r>
      <w:r>
        <w:rPr>
          <w:rFonts w:cs="Arial" w:hAnsi="Arial" w:eastAsia="Arial" w:ascii="Arial"/>
          <w:color w:val="404041"/>
          <w:spacing w:val="0"/>
          <w:w w:val="117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94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78"/>
          <w:sz w:val="11"/>
          <w:szCs w:val="11"/>
        </w:rPr>
        <w:t>E</w:t>
      </w:r>
      <w:r>
        <w:rPr>
          <w:rFonts w:cs="Arial" w:hAnsi="Arial" w:eastAsia="Arial" w:ascii="Arial"/>
          <w:color w:val="404041"/>
          <w:spacing w:val="0"/>
          <w:w w:val="85"/>
          <w:sz w:val="11"/>
          <w:szCs w:val="11"/>
        </w:rPr>
        <w:t>S</w:t>
      </w:r>
      <w:r>
        <w:rPr>
          <w:rFonts w:cs="Arial" w:hAnsi="Arial" w:eastAsia="Arial" w:ascii="Arial"/>
          <w:color w:val="404041"/>
          <w:spacing w:val="13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575657"/>
          <w:spacing w:val="0"/>
          <w:w w:val="78"/>
          <w:sz w:val="11"/>
          <w:szCs w:val="11"/>
        </w:rPr>
        <w:t>-</w:t>
      </w:r>
      <w:r>
        <w:rPr>
          <w:rFonts w:cs="Arial" w:hAnsi="Arial" w:eastAsia="Arial" w:ascii="Arial"/>
          <w:color w:val="575657"/>
          <w:spacing w:val="0"/>
          <w:w w:val="78"/>
          <w:sz w:val="11"/>
          <w:szCs w:val="11"/>
        </w:rPr>
        <w:t> </w:t>
      </w:r>
      <w:r>
        <w:rPr>
          <w:rFonts w:cs="Arial" w:hAnsi="Arial" w:eastAsia="Arial" w:ascii="Arial"/>
          <w:color w:val="404041"/>
          <w:spacing w:val="0"/>
          <w:w w:val="78"/>
          <w:sz w:val="11"/>
          <w:szCs w:val="11"/>
        </w:rPr>
        <w:t>C</w:t>
      </w:r>
      <w:r>
        <w:rPr>
          <w:rFonts w:cs="Arial" w:hAnsi="Arial" w:eastAsia="Arial" w:ascii="Arial"/>
          <w:color w:val="404041"/>
          <w:spacing w:val="0"/>
          <w:w w:val="117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0"/>
          <w:w w:val="109"/>
          <w:sz w:val="11"/>
          <w:szCs w:val="11"/>
        </w:rPr>
        <w:t>n</w:t>
      </w:r>
      <w:r>
        <w:rPr>
          <w:rFonts w:cs="Arial" w:hAnsi="Arial" w:eastAsia="Arial" w:ascii="Arial"/>
          <w:color w:val="2E2C2F"/>
          <w:spacing w:val="0"/>
          <w:w w:val="157"/>
          <w:sz w:val="11"/>
          <w:szCs w:val="11"/>
        </w:rPr>
        <w:t>t</w:t>
      </w:r>
      <w:r>
        <w:rPr>
          <w:rFonts w:cs="Arial" w:hAnsi="Arial" w:eastAsia="Arial" w:ascii="Arial"/>
          <w:color w:val="2E2C2F"/>
          <w:spacing w:val="0"/>
          <w:w w:val="117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94"/>
          <w:sz w:val="11"/>
          <w:szCs w:val="11"/>
        </w:rPr>
        <w:t>a</w:t>
      </w:r>
      <w:r>
        <w:rPr>
          <w:rFonts w:cs="Arial" w:hAnsi="Arial" w:eastAsia="Arial" w:ascii="Arial"/>
          <w:color w:val="404041"/>
          <w:spacing w:val="0"/>
          <w:w w:val="173"/>
          <w:sz w:val="11"/>
          <w:szCs w:val="11"/>
        </w:rPr>
        <w:t>t</w:t>
      </w:r>
      <w:r>
        <w:rPr>
          <w:rFonts w:cs="Arial" w:hAnsi="Arial" w:eastAsia="Arial" w:ascii="Arial"/>
          <w:color w:val="2E2C2F"/>
          <w:spacing w:val="0"/>
          <w:w w:val="94"/>
          <w:sz w:val="11"/>
          <w:szCs w:val="11"/>
        </w:rPr>
        <w:t>a</w:t>
      </w:r>
      <w:r>
        <w:rPr>
          <w:rFonts w:cs="Arial" w:hAnsi="Arial" w:eastAsia="Arial" w:ascii="Arial"/>
          <w:color w:val="404041"/>
          <w:spacing w:val="0"/>
          <w:w w:val="117"/>
          <w:sz w:val="11"/>
          <w:szCs w:val="11"/>
        </w:rPr>
        <w:t>d</w:t>
      </w:r>
      <w:r>
        <w:rPr>
          <w:rFonts w:cs="Arial" w:hAnsi="Arial" w:eastAsia="Arial" w:ascii="Arial"/>
          <w:color w:val="2E2C2F"/>
          <w:spacing w:val="0"/>
          <w:w w:val="102"/>
          <w:sz w:val="11"/>
          <w:szCs w:val="11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11"/>
          <w:szCs w:val="11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spacing w:before="86" w:lineRule="exact" w:line="80"/>
        <w:ind w:right="-37"/>
      </w:pPr>
      <w:r>
        <w:br w:type="column"/>
      </w:r>
      <w:r>
        <w:rPr>
          <w:rFonts w:cs="Arial" w:hAnsi="Arial" w:eastAsia="Arial" w:ascii="Arial"/>
          <w:color w:val="404041"/>
          <w:w w:val="86"/>
          <w:position w:val="-3"/>
          <w:sz w:val="11"/>
          <w:szCs w:val="11"/>
        </w:rPr>
        <w:t>$</w:t>
      </w:r>
      <w:r>
        <w:rPr>
          <w:rFonts w:cs="Arial" w:hAnsi="Arial" w:eastAsia="Arial" w:ascii="Arial"/>
          <w:color w:val="2E2C2F"/>
          <w:w w:val="109"/>
          <w:position w:val="-3"/>
          <w:sz w:val="11"/>
          <w:szCs w:val="11"/>
        </w:rPr>
        <w:t>8</w:t>
      </w:r>
      <w:r>
        <w:rPr>
          <w:rFonts w:cs="Arial" w:hAnsi="Arial" w:eastAsia="Arial" w:ascii="Arial"/>
          <w:color w:val="2E2C2F"/>
          <w:w w:val="110"/>
          <w:position w:val="-3"/>
          <w:sz w:val="11"/>
          <w:szCs w:val="11"/>
        </w:rPr>
        <w:t>,</w:t>
      </w:r>
      <w:r>
        <w:rPr>
          <w:rFonts w:cs="Arial" w:hAnsi="Arial" w:eastAsia="Arial" w:ascii="Arial"/>
          <w:color w:val="2E2C2F"/>
          <w:w w:val="117"/>
          <w:position w:val="-3"/>
          <w:sz w:val="11"/>
          <w:szCs w:val="11"/>
        </w:rPr>
        <w:t>9</w:t>
      </w:r>
      <w:r>
        <w:rPr>
          <w:rFonts w:cs="Arial" w:hAnsi="Arial" w:eastAsia="Arial" w:ascii="Arial"/>
          <w:color w:val="2E2C2F"/>
          <w:w w:val="109"/>
          <w:position w:val="-3"/>
          <w:sz w:val="11"/>
          <w:szCs w:val="11"/>
        </w:rPr>
        <w:t>01</w:t>
      </w:r>
      <w:r>
        <w:rPr>
          <w:rFonts w:cs="Arial" w:hAnsi="Arial" w:eastAsia="Arial" w:ascii="Arial"/>
          <w:color w:val="404041"/>
          <w:w w:val="94"/>
          <w:position w:val="-3"/>
          <w:sz w:val="11"/>
          <w:szCs w:val="11"/>
        </w:rPr>
        <w:t>,</w:t>
      </w:r>
      <w:r>
        <w:rPr>
          <w:rFonts w:cs="Arial" w:hAnsi="Arial" w:eastAsia="Arial" w:ascii="Arial"/>
          <w:color w:val="2E2C2F"/>
          <w:w w:val="117"/>
          <w:position w:val="-3"/>
          <w:sz w:val="11"/>
          <w:szCs w:val="11"/>
        </w:rPr>
        <w:t>00</w:t>
      </w:r>
      <w:r>
        <w:rPr>
          <w:rFonts w:cs="Arial" w:hAnsi="Arial" w:eastAsia="Arial" w:ascii="Arial"/>
          <w:color w:val="2E2C2F"/>
          <w:w w:val="109"/>
          <w:position w:val="-3"/>
          <w:sz w:val="11"/>
          <w:szCs w:val="11"/>
        </w:rPr>
        <w:t>0</w:t>
      </w:r>
      <w:r>
        <w:rPr>
          <w:rFonts w:cs="Arial" w:hAnsi="Arial" w:eastAsia="Arial" w:ascii="Arial"/>
          <w:color w:val="000000"/>
          <w:w w:val="100"/>
          <w:position w:val="0"/>
          <w:sz w:val="11"/>
          <w:szCs w:val="11"/>
        </w:rPr>
      </w:r>
    </w:p>
    <w:p>
      <w:pPr>
        <w:rPr>
          <w:rFonts w:cs="Arial" w:hAnsi="Arial" w:eastAsia="Arial" w:ascii="Arial"/>
          <w:sz w:val="11"/>
          <w:szCs w:val="11"/>
        </w:rPr>
        <w:jc w:val="center"/>
        <w:spacing w:lineRule="exact" w:line="100"/>
        <w:ind w:left="-29" w:right="-29"/>
      </w:pPr>
      <w:r>
        <w:br w:type="column"/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4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4</w:t>
      </w:r>
      <w:r>
        <w:rPr>
          <w:rFonts w:cs="Arial" w:hAnsi="Arial" w:eastAsia="Arial" w:ascii="Arial"/>
          <w:color w:val="404041"/>
          <w:spacing w:val="0"/>
          <w:w w:val="100"/>
          <w:position w:val="-1"/>
          <w:sz w:val="11"/>
          <w:szCs w:val="11"/>
        </w:rPr>
        <w:t>7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5</w:t>
      </w:r>
      <w:r>
        <w:rPr>
          <w:rFonts w:cs="Arial" w:hAnsi="Arial" w:eastAsia="Arial" w:ascii="Arial"/>
          <w:color w:val="404041"/>
          <w:spacing w:val="0"/>
          <w:w w:val="100"/>
          <w:position w:val="-1"/>
          <w:sz w:val="11"/>
          <w:szCs w:val="11"/>
        </w:rPr>
        <w:t>7</w:t>
      </w:r>
      <w:r>
        <w:rPr>
          <w:rFonts w:cs="Arial" w:hAnsi="Arial" w:eastAsia="Arial" w:ascii="Arial"/>
          <w:color w:val="2E2C2F"/>
          <w:spacing w:val="0"/>
          <w:w w:val="100"/>
          <w:position w:val="-1"/>
          <w:sz w:val="11"/>
          <w:szCs w:val="11"/>
        </w:rPr>
        <w:t>4</w:t>
      </w:r>
      <w:r>
        <w:rPr>
          <w:rFonts w:cs="Arial" w:hAnsi="Arial" w:eastAsia="Arial" w:ascii="Arial"/>
          <w:color w:val="404041"/>
          <w:spacing w:val="0"/>
          <w:w w:val="100"/>
          <w:position w:val="-1"/>
          <w:sz w:val="11"/>
          <w:szCs w:val="11"/>
        </w:rPr>
        <w:t>-</w:t>
      </w:r>
      <w:r>
        <w:rPr>
          <w:rFonts w:cs="Arial" w:hAnsi="Arial" w:eastAsia="Arial" w:ascii="Arial"/>
          <w:color w:val="404041"/>
          <w:spacing w:val="0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color w:val="404041"/>
          <w:spacing w:val="17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color w:val="404041"/>
          <w:spacing w:val="0"/>
          <w:w w:val="65"/>
          <w:position w:val="-1"/>
          <w:sz w:val="11"/>
          <w:szCs w:val="11"/>
        </w:rPr>
        <w:t>(</w:t>
      </w:r>
      <w:r>
        <w:rPr>
          <w:rFonts w:cs="Arial" w:hAnsi="Arial" w:eastAsia="Arial" w:ascii="Arial"/>
          <w:color w:val="2E2C2F"/>
          <w:spacing w:val="0"/>
          <w:w w:val="106"/>
          <w:position w:val="-1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0"/>
          <w:w w:val="109"/>
          <w:position w:val="-1"/>
          <w:sz w:val="11"/>
          <w:szCs w:val="11"/>
        </w:rPr>
        <w:t>b</w:t>
      </w:r>
      <w:r>
        <w:rPr>
          <w:rFonts w:cs="Arial" w:hAnsi="Arial" w:eastAsia="Arial" w:ascii="Arial"/>
          <w:color w:val="2E2C2F"/>
          <w:spacing w:val="0"/>
          <w:w w:val="131"/>
          <w:position w:val="-1"/>
          <w:sz w:val="11"/>
          <w:szCs w:val="11"/>
        </w:rPr>
        <w:t>r</w:t>
      </w:r>
      <w:r>
        <w:rPr>
          <w:rFonts w:cs="Arial" w:hAnsi="Arial" w:eastAsia="Arial" w:ascii="Arial"/>
          <w:color w:val="404041"/>
          <w:spacing w:val="0"/>
          <w:w w:val="94"/>
          <w:position w:val="-1"/>
          <w:sz w:val="11"/>
          <w:szCs w:val="11"/>
        </w:rPr>
        <w:t>a</w:t>
      </w:r>
      <w:r>
        <w:rPr>
          <w:rFonts w:cs="Arial" w:hAnsi="Arial" w:eastAsia="Arial" w:ascii="Arial"/>
          <w:color w:val="404041"/>
          <w:spacing w:val="0"/>
          <w:w w:val="100"/>
          <w:position w:val="-1"/>
          <w:sz w:val="11"/>
          <w:szCs w:val="11"/>
        </w:rPr>
        <w:t>                              </w:t>
      </w:r>
      <w:r>
        <w:rPr>
          <w:rFonts w:cs="Arial" w:hAnsi="Arial" w:eastAsia="Arial" w:ascii="Arial"/>
          <w:color w:val="404041"/>
          <w:spacing w:val="2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84"/>
          <w:position w:val="-1"/>
          <w:sz w:val="11"/>
          <w:szCs w:val="11"/>
        </w:rPr>
        <w:t>D</w:t>
      </w:r>
      <w:r>
        <w:rPr>
          <w:rFonts w:cs="Arial" w:hAnsi="Arial" w:eastAsia="Arial" w:ascii="Arial"/>
          <w:color w:val="404041"/>
          <w:spacing w:val="0"/>
          <w:w w:val="104"/>
          <w:position w:val="-1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109"/>
          <w:position w:val="-1"/>
          <w:sz w:val="11"/>
          <w:szCs w:val="11"/>
        </w:rPr>
        <w:t>1</w:t>
      </w:r>
      <w:r>
        <w:rPr>
          <w:rFonts w:cs="Arial" w:hAnsi="Arial" w:eastAsia="Arial" w:ascii="Arial"/>
          <w:color w:val="404041"/>
          <w:spacing w:val="0"/>
          <w:w w:val="109"/>
          <w:position w:val="-1"/>
          <w:sz w:val="11"/>
          <w:szCs w:val="11"/>
        </w:rPr>
        <w:t>93</w:t>
      </w:r>
      <w:r>
        <w:rPr>
          <w:rFonts w:cs="Arial" w:hAnsi="Arial" w:eastAsia="Arial" w:ascii="Arial"/>
          <w:color w:val="575657"/>
          <w:spacing w:val="0"/>
          <w:w w:val="117"/>
          <w:position w:val="-1"/>
          <w:sz w:val="11"/>
          <w:szCs w:val="11"/>
        </w:rPr>
        <w:t>-</w:t>
      </w:r>
      <w:r>
        <w:rPr>
          <w:rFonts w:cs="Arial" w:hAnsi="Arial" w:eastAsia="Arial" w:ascii="Arial"/>
          <w:color w:val="2E2C2F"/>
          <w:spacing w:val="0"/>
          <w:w w:val="109"/>
          <w:position w:val="-1"/>
          <w:sz w:val="11"/>
          <w:szCs w:val="11"/>
        </w:rPr>
        <w:t>194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1"/>
          <w:szCs w:val="11"/>
        </w:rPr>
      </w:r>
    </w:p>
    <w:p>
      <w:pPr>
        <w:rPr>
          <w:rFonts w:cs="Arial" w:hAnsi="Arial" w:eastAsia="Arial" w:ascii="Arial"/>
          <w:sz w:val="11"/>
          <w:szCs w:val="11"/>
        </w:rPr>
        <w:jc w:val="center"/>
        <w:spacing w:lineRule="exact" w:line="60"/>
        <w:ind w:left="908" w:right="764"/>
      </w:pPr>
      <w:r>
        <w:rPr>
          <w:rFonts w:cs="Arial" w:hAnsi="Arial" w:eastAsia="Arial" w:ascii="Arial"/>
          <w:color w:val="404041"/>
          <w:w w:val="86"/>
          <w:position w:val="-2"/>
          <w:sz w:val="11"/>
          <w:szCs w:val="11"/>
        </w:rPr>
        <w:t>2</w:t>
      </w:r>
      <w:r>
        <w:rPr>
          <w:rFonts w:cs="Arial" w:hAnsi="Arial" w:eastAsia="Arial" w:ascii="Arial"/>
          <w:color w:val="404041"/>
          <w:w w:val="109"/>
          <w:position w:val="-2"/>
          <w:sz w:val="11"/>
          <w:szCs w:val="11"/>
        </w:rPr>
        <w:t>5</w:t>
      </w:r>
      <w:r>
        <w:rPr>
          <w:rFonts w:cs="Arial" w:hAnsi="Arial" w:eastAsia="Arial" w:ascii="Arial"/>
          <w:color w:val="2E2C2F"/>
          <w:w w:val="109"/>
          <w:position w:val="-2"/>
          <w:sz w:val="11"/>
          <w:szCs w:val="11"/>
        </w:rPr>
        <w:t>13</w:t>
      </w:r>
      <w:r>
        <w:rPr>
          <w:rFonts w:cs="Arial" w:hAnsi="Arial" w:eastAsia="Arial" w:ascii="Arial"/>
          <w:color w:val="404041"/>
          <w:w w:val="131"/>
          <w:position w:val="-2"/>
          <w:sz w:val="11"/>
          <w:szCs w:val="11"/>
        </w:rPr>
        <w:t>-</w:t>
      </w:r>
      <w:r>
        <w:rPr>
          <w:rFonts w:cs="Arial" w:hAnsi="Arial" w:eastAsia="Arial" w:ascii="Arial"/>
          <w:color w:val="404041"/>
          <w:w w:val="102"/>
          <w:position w:val="-2"/>
          <w:sz w:val="11"/>
          <w:szCs w:val="11"/>
        </w:rPr>
        <w:t>2</w:t>
      </w:r>
      <w:r>
        <w:rPr>
          <w:rFonts w:cs="Arial" w:hAnsi="Arial" w:eastAsia="Arial" w:ascii="Arial"/>
          <w:color w:val="404041"/>
          <w:w w:val="117"/>
          <w:position w:val="-2"/>
          <w:sz w:val="11"/>
          <w:szCs w:val="11"/>
        </w:rPr>
        <w:t>2</w:t>
      </w:r>
      <w:r>
        <w:rPr>
          <w:rFonts w:cs="Arial" w:hAnsi="Arial" w:eastAsia="Arial" w:ascii="Arial"/>
          <w:color w:val="2E2C2F"/>
          <w:w w:val="102"/>
          <w:position w:val="-2"/>
          <w:sz w:val="11"/>
          <w:szCs w:val="11"/>
        </w:rPr>
        <w:t>1</w:t>
      </w:r>
      <w:r>
        <w:rPr>
          <w:rFonts w:cs="Arial" w:hAnsi="Arial" w:eastAsia="Arial" w:ascii="Arial"/>
          <w:color w:val="575657"/>
          <w:w w:val="117"/>
          <w:position w:val="-2"/>
          <w:sz w:val="11"/>
          <w:szCs w:val="11"/>
        </w:rPr>
        <w:t>-</w:t>
      </w:r>
      <w:r>
        <w:rPr>
          <w:rFonts w:cs="Arial" w:hAnsi="Arial" w:eastAsia="Arial" w:ascii="Arial"/>
          <w:color w:val="000000"/>
          <w:w w:val="100"/>
          <w:position w:val="0"/>
          <w:sz w:val="11"/>
          <w:szCs w:val="11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spacing w:before="77" w:lineRule="exact" w:line="100"/>
        <w:sectPr>
          <w:type w:val="continuous"/>
          <w:pgSz w:w="15920" w:h="12240" w:orient="landscape"/>
          <w:pgMar w:top="860" w:bottom="280" w:left="1140" w:right="1200"/>
          <w:cols w:num="4" w:equalWidth="off">
            <w:col w:w="8489" w:space="139"/>
            <w:col w:w="601" w:space="893"/>
            <w:col w:w="2272" w:space="264"/>
            <w:col w:w="922"/>
          </w:cols>
        </w:sectPr>
      </w:pPr>
      <w:r>
        <w:br w:type="column"/>
      </w:r>
      <w:r>
        <w:rPr>
          <w:rFonts w:cs="Arial" w:hAnsi="Arial" w:eastAsia="Arial" w:ascii="Arial"/>
          <w:color w:val="404041"/>
          <w:w w:val="94"/>
          <w:position w:val="-2"/>
          <w:sz w:val="11"/>
          <w:szCs w:val="11"/>
        </w:rPr>
        <w:t>$</w:t>
      </w:r>
      <w:r>
        <w:rPr>
          <w:rFonts w:cs="Arial" w:hAnsi="Arial" w:eastAsia="Arial" w:ascii="Arial"/>
          <w:color w:val="2E2C2F"/>
          <w:w w:val="117"/>
          <w:position w:val="-2"/>
          <w:sz w:val="11"/>
          <w:szCs w:val="11"/>
        </w:rPr>
        <w:t>4</w:t>
      </w:r>
      <w:r>
        <w:rPr>
          <w:rFonts w:cs="Arial" w:hAnsi="Arial" w:eastAsia="Arial" w:ascii="Arial"/>
          <w:color w:val="575657"/>
          <w:w w:val="94"/>
          <w:position w:val="-2"/>
          <w:sz w:val="11"/>
          <w:szCs w:val="11"/>
        </w:rPr>
        <w:t>,</w:t>
      </w:r>
      <w:r>
        <w:rPr>
          <w:rFonts w:cs="Arial" w:hAnsi="Arial" w:eastAsia="Arial" w:ascii="Arial"/>
          <w:color w:val="404041"/>
          <w:w w:val="117"/>
          <w:position w:val="-2"/>
          <w:sz w:val="11"/>
          <w:szCs w:val="11"/>
        </w:rPr>
        <w:t>4</w:t>
      </w:r>
      <w:r>
        <w:rPr>
          <w:rFonts w:cs="Arial" w:hAnsi="Arial" w:eastAsia="Arial" w:ascii="Arial"/>
          <w:color w:val="404041"/>
          <w:w w:val="109"/>
          <w:position w:val="-2"/>
          <w:sz w:val="11"/>
          <w:szCs w:val="11"/>
        </w:rPr>
        <w:t>3</w:t>
      </w:r>
      <w:r>
        <w:rPr>
          <w:rFonts w:cs="Arial" w:hAnsi="Arial" w:eastAsia="Arial" w:ascii="Arial"/>
          <w:color w:val="2E2C2F"/>
          <w:w w:val="109"/>
          <w:position w:val="-2"/>
          <w:sz w:val="11"/>
          <w:szCs w:val="11"/>
        </w:rPr>
        <w:t>1</w:t>
      </w:r>
      <w:r>
        <w:rPr>
          <w:rFonts w:cs="Arial" w:hAnsi="Arial" w:eastAsia="Arial" w:ascii="Arial"/>
          <w:color w:val="575657"/>
          <w:w w:val="78"/>
          <w:position w:val="-2"/>
          <w:sz w:val="11"/>
          <w:szCs w:val="11"/>
        </w:rPr>
        <w:t>,</w:t>
      </w:r>
      <w:r>
        <w:rPr>
          <w:rFonts w:cs="Arial" w:hAnsi="Arial" w:eastAsia="Arial" w:ascii="Arial"/>
          <w:color w:val="404041"/>
          <w:w w:val="117"/>
          <w:position w:val="-2"/>
          <w:sz w:val="11"/>
          <w:szCs w:val="11"/>
        </w:rPr>
        <w:t>8</w:t>
      </w:r>
      <w:r>
        <w:rPr>
          <w:rFonts w:cs="Arial" w:hAnsi="Arial" w:eastAsia="Arial" w:ascii="Arial"/>
          <w:color w:val="404041"/>
          <w:w w:val="109"/>
          <w:position w:val="-2"/>
          <w:sz w:val="11"/>
          <w:szCs w:val="11"/>
        </w:rPr>
        <w:t>2</w:t>
      </w:r>
      <w:r>
        <w:rPr>
          <w:rFonts w:cs="Arial" w:hAnsi="Arial" w:eastAsia="Arial" w:ascii="Arial"/>
          <w:color w:val="404041"/>
          <w:w w:val="117"/>
          <w:position w:val="-2"/>
          <w:sz w:val="11"/>
          <w:szCs w:val="11"/>
        </w:rPr>
        <w:t>7</w:t>
      </w:r>
      <w:r>
        <w:rPr>
          <w:rFonts w:cs="Arial" w:hAnsi="Arial" w:eastAsia="Arial" w:ascii="Arial"/>
          <w:color w:val="000000"/>
          <w:w w:val="100"/>
          <w:position w:val="0"/>
          <w:sz w:val="11"/>
          <w:szCs w:val="11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spacing w:lineRule="exact" w:line="80"/>
        <w:ind w:left="406" w:right="-38"/>
      </w:pPr>
      <w:r>
        <w:rPr>
          <w:rFonts w:cs="Arial" w:hAnsi="Arial" w:eastAsia="Arial" w:ascii="Arial"/>
          <w:color w:val="2E2C2F"/>
          <w:spacing w:val="0"/>
          <w:w w:val="100"/>
          <w:position w:val="1"/>
          <w:sz w:val="11"/>
          <w:szCs w:val="11"/>
        </w:rPr>
        <w:t>d</w:t>
      </w:r>
      <w:r>
        <w:rPr>
          <w:rFonts w:cs="Arial" w:hAnsi="Arial" w:eastAsia="Arial" w:ascii="Arial"/>
          <w:color w:val="2E2C2F"/>
          <w:spacing w:val="0"/>
          <w:w w:val="100"/>
          <w:position w:val="1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10"/>
          <w:w w:val="100"/>
          <w:position w:val="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58"/>
          <w:position w:val="1"/>
          <w:sz w:val="11"/>
          <w:szCs w:val="11"/>
        </w:rPr>
        <w:t>l</w:t>
      </w:r>
      <w:r>
        <w:rPr>
          <w:rFonts w:cs="Arial" w:hAnsi="Arial" w:eastAsia="Arial" w:ascii="Arial"/>
          <w:color w:val="404041"/>
          <w:spacing w:val="0"/>
          <w:w w:val="117"/>
          <w:position w:val="1"/>
          <w:sz w:val="11"/>
          <w:szCs w:val="11"/>
        </w:rPr>
        <w:t>o</w:t>
      </w:r>
      <w:r>
        <w:rPr>
          <w:rFonts w:cs="Arial" w:hAnsi="Arial" w:eastAsia="Arial" w:ascii="Arial"/>
          <w:color w:val="404041"/>
          <w:spacing w:val="0"/>
          <w:w w:val="96"/>
          <w:position w:val="1"/>
          <w:sz w:val="11"/>
          <w:szCs w:val="11"/>
        </w:rPr>
        <w:t>s</w:t>
      </w:r>
      <w:r>
        <w:rPr>
          <w:rFonts w:cs="Arial" w:hAnsi="Arial" w:eastAsia="Arial" w:ascii="Arial"/>
          <w:color w:val="404041"/>
          <w:spacing w:val="13"/>
          <w:w w:val="100"/>
          <w:position w:val="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104"/>
          <w:position w:val="1"/>
          <w:sz w:val="11"/>
          <w:szCs w:val="11"/>
        </w:rPr>
        <w:t>M</w:t>
      </w:r>
      <w:r>
        <w:rPr>
          <w:rFonts w:cs="Arial" w:hAnsi="Arial" w:eastAsia="Arial" w:ascii="Arial"/>
          <w:color w:val="404041"/>
          <w:spacing w:val="0"/>
          <w:w w:val="109"/>
          <w:position w:val="1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10"/>
          <w:position w:val="1"/>
          <w:sz w:val="11"/>
          <w:szCs w:val="11"/>
        </w:rPr>
        <w:t>m</w:t>
      </w:r>
      <w:r>
        <w:rPr>
          <w:rFonts w:cs="Arial" w:hAnsi="Arial" w:eastAsia="Arial" w:ascii="Arial"/>
          <w:color w:val="2E2C2F"/>
          <w:spacing w:val="0"/>
          <w:w w:val="117"/>
          <w:position w:val="1"/>
          <w:sz w:val="11"/>
          <w:szCs w:val="11"/>
        </w:rPr>
        <w:t>b</w:t>
      </w:r>
      <w:r>
        <w:rPr>
          <w:rFonts w:cs="Arial" w:hAnsi="Arial" w:eastAsia="Arial" w:ascii="Arial"/>
          <w:color w:val="2E2C2F"/>
          <w:spacing w:val="0"/>
          <w:w w:val="131"/>
          <w:position w:val="1"/>
          <w:sz w:val="11"/>
          <w:szCs w:val="11"/>
        </w:rPr>
        <w:t>r</w:t>
      </w:r>
      <w:r>
        <w:rPr>
          <w:rFonts w:cs="Arial" w:hAnsi="Arial" w:eastAsia="Arial" w:ascii="Arial"/>
          <w:color w:val="404041"/>
          <w:spacing w:val="0"/>
          <w:w w:val="98"/>
          <w:position w:val="1"/>
          <w:sz w:val="11"/>
          <w:szCs w:val="11"/>
        </w:rPr>
        <w:t>i</w:t>
      </w:r>
      <w:r>
        <w:rPr>
          <w:rFonts w:cs="Arial" w:hAnsi="Arial" w:eastAsia="Arial" w:ascii="Arial"/>
          <w:color w:val="2E2C2F"/>
          <w:spacing w:val="0"/>
          <w:w w:val="137"/>
          <w:position w:val="1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17"/>
          <w:position w:val="1"/>
          <w:sz w:val="11"/>
          <w:szCs w:val="11"/>
        </w:rPr>
        <w:t>l</w:t>
      </w:r>
      <w:r>
        <w:rPr>
          <w:rFonts w:cs="Arial" w:hAnsi="Arial" w:eastAsia="Arial" w:ascii="Arial"/>
          <w:color w:val="404041"/>
          <w:spacing w:val="0"/>
          <w:w w:val="117"/>
          <w:position w:val="1"/>
          <w:sz w:val="11"/>
          <w:szCs w:val="11"/>
        </w:rPr>
        <w:t>o</w:t>
      </w:r>
      <w:r>
        <w:rPr>
          <w:rFonts w:cs="Arial" w:hAnsi="Arial" w:eastAsia="Arial" w:ascii="Arial"/>
          <w:color w:val="404041"/>
          <w:spacing w:val="0"/>
          <w:w w:val="87"/>
          <w:position w:val="1"/>
          <w:sz w:val="11"/>
          <w:szCs w:val="11"/>
        </w:rPr>
        <w:t>s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1"/>
          <w:szCs w:val="11"/>
        </w:rPr>
        <w:t>                 </w:t>
      </w:r>
      <w:r>
        <w:rPr>
          <w:rFonts w:cs="Arial" w:hAnsi="Arial" w:eastAsia="Arial" w:ascii="Arial"/>
          <w:color w:val="404041"/>
          <w:spacing w:val="4"/>
          <w:w w:val="100"/>
          <w:position w:val="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58"/>
          <w:position w:val="1"/>
          <w:sz w:val="11"/>
          <w:szCs w:val="11"/>
        </w:rPr>
        <w:t>l</w:t>
      </w:r>
      <w:r>
        <w:rPr>
          <w:rFonts w:cs="Arial" w:hAnsi="Arial" w:eastAsia="Arial" w:ascii="Arial"/>
          <w:color w:val="404041"/>
          <w:spacing w:val="0"/>
          <w:w w:val="113"/>
          <w:position w:val="1"/>
          <w:sz w:val="11"/>
          <w:szCs w:val="11"/>
        </w:rPr>
        <w:t>x</w:t>
      </w:r>
      <w:r>
        <w:rPr>
          <w:rFonts w:cs="Arial" w:hAnsi="Arial" w:eastAsia="Arial" w:ascii="Arial"/>
          <w:color w:val="2E2C2F"/>
          <w:spacing w:val="0"/>
          <w:w w:val="141"/>
          <w:position w:val="1"/>
          <w:sz w:val="11"/>
          <w:szCs w:val="11"/>
        </w:rPr>
        <w:t>t</w:t>
      </w:r>
      <w:r>
        <w:rPr>
          <w:rFonts w:cs="Arial" w:hAnsi="Arial" w:eastAsia="Arial" w:ascii="Arial"/>
          <w:color w:val="2E2C2F"/>
          <w:spacing w:val="0"/>
          <w:w w:val="98"/>
          <w:position w:val="1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02"/>
          <w:position w:val="1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09"/>
          <w:position w:val="1"/>
          <w:sz w:val="11"/>
          <w:szCs w:val="11"/>
        </w:rPr>
        <w:t>h</w:t>
      </w:r>
      <w:r>
        <w:rPr>
          <w:rFonts w:cs="Arial" w:hAnsi="Arial" w:eastAsia="Arial" w:ascii="Arial"/>
          <w:color w:val="2E2C2F"/>
          <w:spacing w:val="0"/>
          <w:w w:val="117"/>
          <w:position w:val="1"/>
          <w:sz w:val="11"/>
          <w:szCs w:val="11"/>
        </w:rPr>
        <w:t>u</w:t>
      </w:r>
      <w:r>
        <w:rPr>
          <w:rFonts w:cs="Arial" w:hAnsi="Arial" w:eastAsia="Arial" w:ascii="Arial"/>
          <w:color w:val="2E2C2F"/>
          <w:spacing w:val="0"/>
          <w:w w:val="102"/>
          <w:position w:val="1"/>
          <w:sz w:val="11"/>
          <w:szCs w:val="11"/>
        </w:rPr>
        <w:t>a</w:t>
      </w:r>
      <w:r>
        <w:rPr>
          <w:rFonts w:cs="Arial" w:hAnsi="Arial" w:eastAsia="Arial" w:ascii="Arial"/>
          <w:color w:val="404041"/>
          <w:spacing w:val="0"/>
          <w:w w:val="104"/>
          <w:position w:val="1"/>
          <w:sz w:val="11"/>
          <w:szCs w:val="11"/>
        </w:rPr>
        <w:t>c</w:t>
      </w:r>
      <w:r>
        <w:rPr>
          <w:rFonts w:cs="Arial" w:hAnsi="Arial" w:eastAsia="Arial" w:ascii="Arial"/>
          <w:color w:val="2E2C2F"/>
          <w:spacing w:val="0"/>
          <w:w w:val="94"/>
          <w:position w:val="1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17"/>
          <w:position w:val="1"/>
          <w:sz w:val="11"/>
          <w:szCs w:val="11"/>
        </w:rPr>
        <w:t>n</w:t>
      </w:r>
      <w:r>
        <w:rPr>
          <w:rFonts w:cs="Arial" w:hAnsi="Arial" w:eastAsia="Arial" w:ascii="Arial"/>
          <w:color w:val="2E2C2F"/>
          <w:spacing w:val="13"/>
          <w:w w:val="100"/>
          <w:position w:val="1"/>
          <w:sz w:val="11"/>
          <w:szCs w:val="11"/>
        </w:rPr>
        <w:t> 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1"/>
          <w:szCs w:val="11"/>
        </w:rPr>
        <w:t>d</w:t>
      </w:r>
      <w:r>
        <w:rPr>
          <w:rFonts w:cs="Arial" w:hAnsi="Arial" w:eastAsia="Arial" w:ascii="Arial"/>
          <w:color w:val="2E2C2F"/>
          <w:spacing w:val="0"/>
          <w:w w:val="100"/>
          <w:position w:val="1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10"/>
          <w:w w:val="100"/>
          <w:position w:val="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58"/>
          <w:position w:val="1"/>
          <w:sz w:val="11"/>
          <w:szCs w:val="11"/>
        </w:rPr>
        <w:t>l</w:t>
      </w:r>
      <w:r>
        <w:rPr>
          <w:rFonts w:cs="Arial" w:hAnsi="Arial" w:eastAsia="Arial" w:ascii="Arial"/>
          <w:color w:val="404041"/>
          <w:spacing w:val="0"/>
          <w:w w:val="117"/>
          <w:position w:val="1"/>
          <w:sz w:val="11"/>
          <w:szCs w:val="11"/>
        </w:rPr>
        <w:t>o</w:t>
      </w:r>
      <w:r>
        <w:rPr>
          <w:rFonts w:cs="Arial" w:hAnsi="Arial" w:eastAsia="Arial" w:ascii="Arial"/>
          <w:color w:val="404041"/>
          <w:spacing w:val="0"/>
          <w:w w:val="96"/>
          <w:position w:val="1"/>
          <w:sz w:val="11"/>
          <w:szCs w:val="11"/>
        </w:rPr>
        <w:t>s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1"/>
          <w:szCs w:val="11"/>
        </w:rPr>
        <w:t>           </w:t>
      </w:r>
      <w:r>
        <w:rPr>
          <w:rFonts w:cs="Arial" w:hAnsi="Arial" w:eastAsia="Arial" w:ascii="Arial"/>
          <w:color w:val="404041"/>
          <w:spacing w:val="-5"/>
          <w:w w:val="100"/>
          <w:position w:val="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58"/>
          <w:position w:val="1"/>
          <w:sz w:val="11"/>
          <w:szCs w:val="11"/>
        </w:rPr>
        <w:t>l</w:t>
      </w:r>
      <w:r>
        <w:rPr>
          <w:rFonts w:cs="Arial" w:hAnsi="Arial" w:eastAsia="Arial" w:ascii="Arial"/>
          <w:color w:val="404041"/>
          <w:spacing w:val="0"/>
          <w:w w:val="117"/>
          <w:position w:val="1"/>
          <w:sz w:val="11"/>
          <w:szCs w:val="11"/>
        </w:rPr>
        <w:t>o</w:t>
      </w:r>
      <w:r>
        <w:rPr>
          <w:rFonts w:cs="Arial" w:hAnsi="Arial" w:eastAsia="Arial" w:ascii="Arial"/>
          <w:color w:val="404041"/>
          <w:spacing w:val="0"/>
          <w:w w:val="96"/>
          <w:position w:val="1"/>
          <w:sz w:val="11"/>
          <w:szCs w:val="11"/>
        </w:rPr>
        <w:t>s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1"/>
          <w:szCs w:val="11"/>
        </w:rPr>
        <w:t> </w:t>
      </w:r>
      <w:r>
        <w:rPr>
          <w:rFonts w:cs="Arial" w:hAnsi="Arial" w:eastAsia="Arial" w:ascii="Arial"/>
          <w:color w:val="404041"/>
          <w:spacing w:val="-13"/>
          <w:w w:val="100"/>
          <w:position w:val="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104"/>
          <w:position w:val="1"/>
          <w:sz w:val="11"/>
          <w:szCs w:val="11"/>
        </w:rPr>
        <w:t>M</w:t>
      </w:r>
      <w:r>
        <w:rPr>
          <w:rFonts w:cs="Arial" w:hAnsi="Arial" w:eastAsia="Arial" w:ascii="Arial"/>
          <w:color w:val="404041"/>
          <w:spacing w:val="0"/>
          <w:w w:val="109"/>
          <w:position w:val="1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10"/>
          <w:position w:val="1"/>
          <w:sz w:val="11"/>
          <w:szCs w:val="11"/>
        </w:rPr>
        <w:t>m</w:t>
      </w:r>
      <w:r>
        <w:rPr>
          <w:rFonts w:cs="Arial" w:hAnsi="Arial" w:eastAsia="Arial" w:ascii="Arial"/>
          <w:color w:val="2E2C2F"/>
          <w:spacing w:val="0"/>
          <w:w w:val="117"/>
          <w:position w:val="1"/>
          <w:sz w:val="11"/>
          <w:szCs w:val="11"/>
        </w:rPr>
        <w:t>b</w:t>
      </w:r>
      <w:r>
        <w:rPr>
          <w:rFonts w:cs="Arial" w:hAnsi="Arial" w:eastAsia="Arial" w:ascii="Arial"/>
          <w:color w:val="2E2C2F"/>
          <w:spacing w:val="0"/>
          <w:w w:val="144"/>
          <w:position w:val="1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98"/>
          <w:position w:val="1"/>
          <w:sz w:val="11"/>
          <w:szCs w:val="11"/>
        </w:rPr>
        <w:t>i</w:t>
      </w:r>
      <w:r>
        <w:rPr>
          <w:rFonts w:cs="Arial" w:hAnsi="Arial" w:eastAsia="Arial" w:ascii="Arial"/>
          <w:color w:val="2E2C2F"/>
          <w:spacing w:val="0"/>
          <w:w w:val="117"/>
          <w:position w:val="1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37"/>
          <w:position w:val="1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17"/>
          <w:position w:val="1"/>
          <w:sz w:val="11"/>
          <w:szCs w:val="11"/>
        </w:rPr>
        <w:t>o</w:t>
      </w:r>
      <w:r>
        <w:rPr>
          <w:rFonts w:cs="Arial" w:hAnsi="Arial" w:eastAsia="Arial" w:ascii="Arial"/>
          <w:color w:val="404041"/>
          <w:spacing w:val="0"/>
          <w:w w:val="87"/>
          <w:position w:val="1"/>
          <w:sz w:val="11"/>
          <w:szCs w:val="11"/>
        </w:rPr>
        <w:t>s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1"/>
          <w:szCs w:val="11"/>
        </w:rPr>
        <w:t>           </w:t>
      </w:r>
      <w:r>
        <w:rPr>
          <w:rFonts w:cs="Arial" w:hAnsi="Arial" w:eastAsia="Arial" w:ascii="Arial"/>
          <w:color w:val="404041"/>
          <w:spacing w:val="-10"/>
          <w:w w:val="100"/>
          <w:position w:val="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58"/>
          <w:position w:val="1"/>
          <w:sz w:val="11"/>
          <w:szCs w:val="11"/>
        </w:rPr>
        <w:t>l</w:t>
      </w:r>
      <w:r>
        <w:rPr>
          <w:rFonts w:cs="Arial" w:hAnsi="Arial" w:eastAsia="Arial" w:ascii="Arial"/>
          <w:color w:val="404041"/>
          <w:spacing w:val="0"/>
          <w:w w:val="113"/>
          <w:position w:val="1"/>
          <w:sz w:val="11"/>
          <w:szCs w:val="11"/>
        </w:rPr>
        <w:t>x</w:t>
      </w:r>
      <w:r>
        <w:rPr>
          <w:rFonts w:cs="Arial" w:hAnsi="Arial" w:eastAsia="Arial" w:ascii="Arial"/>
          <w:color w:val="2E2C2F"/>
          <w:spacing w:val="0"/>
          <w:w w:val="141"/>
          <w:position w:val="1"/>
          <w:sz w:val="11"/>
          <w:szCs w:val="11"/>
        </w:rPr>
        <w:t>t</w:t>
      </w:r>
      <w:r>
        <w:rPr>
          <w:rFonts w:cs="Arial" w:hAnsi="Arial" w:eastAsia="Arial" w:ascii="Arial"/>
          <w:color w:val="2E2C2F"/>
          <w:spacing w:val="0"/>
          <w:w w:val="98"/>
          <w:position w:val="1"/>
          <w:sz w:val="11"/>
          <w:szCs w:val="11"/>
        </w:rPr>
        <w:t>l</w:t>
      </w:r>
      <w:r>
        <w:rPr>
          <w:rFonts w:cs="Arial" w:hAnsi="Arial" w:eastAsia="Arial" w:ascii="Arial"/>
          <w:color w:val="404041"/>
          <w:spacing w:val="0"/>
          <w:w w:val="109"/>
          <w:position w:val="1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09"/>
          <w:position w:val="1"/>
          <w:sz w:val="11"/>
          <w:szCs w:val="11"/>
        </w:rPr>
        <w:t>h</w:t>
      </w:r>
      <w:r>
        <w:rPr>
          <w:rFonts w:cs="Arial" w:hAnsi="Arial" w:eastAsia="Arial" w:ascii="Arial"/>
          <w:color w:val="2E2C2F"/>
          <w:spacing w:val="0"/>
          <w:w w:val="117"/>
          <w:position w:val="1"/>
          <w:sz w:val="11"/>
          <w:szCs w:val="11"/>
        </w:rPr>
        <w:t>u</w:t>
      </w:r>
      <w:r>
        <w:rPr>
          <w:rFonts w:cs="Arial" w:hAnsi="Arial" w:eastAsia="Arial" w:ascii="Arial"/>
          <w:color w:val="404041"/>
          <w:spacing w:val="0"/>
          <w:w w:val="102"/>
          <w:position w:val="1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13"/>
          <w:position w:val="1"/>
          <w:sz w:val="11"/>
          <w:szCs w:val="11"/>
        </w:rPr>
        <w:t>c</w:t>
      </w:r>
      <w:r>
        <w:rPr>
          <w:rFonts w:cs="Arial" w:hAnsi="Arial" w:eastAsia="Arial" w:ascii="Arial"/>
          <w:color w:val="2E2C2F"/>
          <w:spacing w:val="0"/>
          <w:w w:val="94"/>
          <w:position w:val="1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17"/>
          <w:position w:val="1"/>
          <w:sz w:val="11"/>
          <w:szCs w:val="11"/>
        </w:rPr>
        <w:t>n</w:t>
      </w:r>
      <w:r>
        <w:rPr>
          <w:rFonts w:cs="Arial" w:hAnsi="Arial" w:eastAsia="Arial" w:ascii="Arial"/>
          <w:color w:val="2E2C2F"/>
          <w:spacing w:val="13"/>
          <w:w w:val="100"/>
          <w:position w:val="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100"/>
          <w:position w:val="1"/>
          <w:sz w:val="11"/>
          <w:szCs w:val="11"/>
        </w:rPr>
        <w:t>d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1"/>
          <w:szCs w:val="11"/>
        </w:rPr>
        <w:t>e</w:t>
      </w:r>
      <w:r>
        <w:rPr>
          <w:rFonts w:cs="Arial" w:hAnsi="Arial" w:eastAsia="Arial" w:ascii="Arial"/>
          <w:color w:val="404041"/>
          <w:spacing w:val="15"/>
          <w:w w:val="100"/>
          <w:position w:val="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58"/>
          <w:position w:val="1"/>
          <w:sz w:val="11"/>
          <w:szCs w:val="11"/>
        </w:rPr>
        <w:t>l</w:t>
      </w:r>
      <w:r>
        <w:rPr>
          <w:rFonts w:cs="Arial" w:hAnsi="Arial" w:eastAsia="Arial" w:ascii="Arial"/>
          <w:color w:val="2E2C2F"/>
          <w:spacing w:val="0"/>
          <w:w w:val="125"/>
          <w:position w:val="1"/>
          <w:sz w:val="11"/>
          <w:szCs w:val="11"/>
        </w:rPr>
        <w:t>o</w:t>
      </w:r>
      <w:r>
        <w:rPr>
          <w:rFonts w:cs="Arial" w:hAnsi="Arial" w:eastAsia="Arial" w:ascii="Arial"/>
          <w:color w:val="404041"/>
          <w:spacing w:val="0"/>
          <w:w w:val="87"/>
          <w:position w:val="1"/>
          <w:sz w:val="11"/>
          <w:szCs w:val="11"/>
        </w:rPr>
        <w:t>s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1"/>
          <w:szCs w:val="11"/>
        </w:rPr>
        <w:t>                                   </w:t>
      </w:r>
      <w:r>
        <w:rPr>
          <w:rFonts w:cs="Times New Roman" w:hAnsi="Times New Roman" w:eastAsia="Times New Roman" w:ascii="Times New Roman"/>
          <w:color w:val="404041"/>
          <w:spacing w:val="0"/>
          <w:w w:val="79"/>
          <w:position w:val="1"/>
          <w:sz w:val="12"/>
          <w:szCs w:val="12"/>
        </w:rPr>
        <w:t>S</w:t>
      </w:r>
      <w:r>
        <w:rPr>
          <w:rFonts w:cs="Times New Roman" w:hAnsi="Times New Roman" w:eastAsia="Times New Roman" w:ascii="Times New Roman"/>
          <w:color w:val="2E2C2F"/>
          <w:spacing w:val="0"/>
          <w:w w:val="86"/>
          <w:position w:val="1"/>
          <w:sz w:val="12"/>
          <w:szCs w:val="12"/>
        </w:rPr>
        <w:t>i</w:t>
      </w:r>
      <w:r>
        <w:rPr>
          <w:rFonts w:cs="Times New Roman" w:hAnsi="Times New Roman" w:eastAsia="Times New Roman" w:ascii="Times New Roman"/>
          <w:color w:val="404041"/>
          <w:spacing w:val="0"/>
          <w:w w:val="120"/>
          <w:position w:val="1"/>
          <w:sz w:val="12"/>
          <w:szCs w:val="12"/>
        </w:rPr>
        <w:t>n</w:t>
      </w:r>
      <w:r>
        <w:rPr>
          <w:rFonts w:cs="Times New Roman" w:hAnsi="Times New Roman" w:eastAsia="Times New Roman" w:ascii="Times New Roman"/>
          <w:color w:val="2E2C2F"/>
          <w:spacing w:val="0"/>
          <w:w w:val="117"/>
          <w:position w:val="1"/>
          <w:sz w:val="12"/>
          <w:szCs w:val="12"/>
        </w:rPr>
        <w:t>a</w:t>
      </w:r>
      <w:r>
        <w:rPr>
          <w:rFonts w:cs="Times New Roman" w:hAnsi="Times New Roman" w:eastAsia="Times New Roman" w:ascii="Times New Roman"/>
          <w:color w:val="2E2C2F"/>
          <w:spacing w:val="0"/>
          <w:w w:val="120"/>
          <w:position w:val="1"/>
          <w:sz w:val="12"/>
          <w:szCs w:val="12"/>
        </w:rPr>
        <w:t>r</w:t>
      </w:r>
      <w:r>
        <w:rPr>
          <w:rFonts w:cs="Times New Roman" w:hAnsi="Times New Roman" w:eastAsia="Times New Roman" w:ascii="Times New Roman"/>
          <w:color w:val="2E2C2F"/>
          <w:spacing w:val="0"/>
          <w:w w:val="112"/>
          <w:position w:val="1"/>
          <w:sz w:val="12"/>
          <w:szCs w:val="12"/>
        </w:rPr>
        <w:t>q</w:t>
      </w:r>
      <w:r>
        <w:rPr>
          <w:rFonts w:cs="Times New Roman" w:hAnsi="Times New Roman" w:eastAsia="Times New Roman" w:ascii="Times New Roman"/>
          <w:color w:val="404041"/>
          <w:spacing w:val="0"/>
          <w:w w:val="112"/>
          <w:position w:val="1"/>
          <w:sz w:val="12"/>
          <w:szCs w:val="12"/>
        </w:rPr>
        <w:t>,</w:t>
      </w:r>
      <w:r>
        <w:rPr>
          <w:rFonts w:cs="Times New Roman" w:hAnsi="Times New Roman" w:eastAsia="Times New Roman" w:ascii="Times New Roman"/>
          <w:color w:val="404041"/>
          <w:spacing w:val="13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b/>
          <w:color w:val="404041"/>
          <w:spacing w:val="0"/>
          <w:w w:val="77"/>
          <w:position w:val="1"/>
          <w:sz w:val="10"/>
          <w:szCs w:val="10"/>
        </w:rPr>
        <w:t>s</w:t>
      </w:r>
      <w:r>
        <w:rPr>
          <w:rFonts w:cs="Arial" w:hAnsi="Arial" w:eastAsia="Arial" w:ascii="Arial"/>
          <w:b/>
          <w:color w:val="404041"/>
          <w:spacing w:val="0"/>
          <w:w w:val="104"/>
          <w:position w:val="1"/>
          <w:sz w:val="10"/>
          <w:szCs w:val="10"/>
        </w:rPr>
        <w:t>.</w:t>
      </w:r>
      <w:r>
        <w:rPr>
          <w:rFonts w:cs="Arial" w:hAnsi="Arial" w:eastAsia="Arial" w:ascii="Arial"/>
          <w:b/>
          <w:color w:val="404041"/>
          <w:spacing w:val="0"/>
          <w:w w:val="112"/>
          <w:position w:val="1"/>
          <w:sz w:val="10"/>
          <w:szCs w:val="10"/>
        </w:rPr>
        <w:t>a</w:t>
      </w:r>
      <w:r>
        <w:rPr>
          <w:rFonts w:cs="Arial" w:hAnsi="Arial" w:eastAsia="Arial" w:ascii="Arial"/>
          <w:b/>
          <w:color w:val="404041"/>
          <w:spacing w:val="0"/>
          <w:w w:val="121"/>
          <w:position w:val="1"/>
          <w:sz w:val="10"/>
          <w:szCs w:val="10"/>
        </w:rPr>
        <w:t>.</w:t>
      </w:r>
      <w:r>
        <w:rPr>
          <w:rFonts w:cs="Arial" w:hAnsi="Arial" w:eastAsia="Arial" w:ascii="Arial"/>
          <w:b/>
          <w:color w:val="404041"/>
          <w:spacing w:val="0"/>
          <w:w w:val="100"/>
          <w:position w:val="1"/>
          <w:sz w:val="10"/>
          <w:szCs w:val="10"/>
        </w:rPr>
        <w:t> </w:t>
      </w:r>
      <w:r>
        <w:rPr>
          <w:rFonts w:cs="Arial" w:hAnsi="Arial" w:eastAsia="Arial" w:ascii="Arial"/>
          <w:b/>
          <w:color w:val="404041"/>
          <w:spacing w:val="-7"/>
          <w:w w:val="100"/>
          <w:position w:val="1"/>
          <w:sz w:val="10"/>
          <w:szCs w:val="10"/>
        </w:rPr>
        <w:t> </w:t>
      </w:r>
      <w:r>
        <w:rPr>
          <w:rFonts w:cs="Arial" w:hAnsi="Arial" w:eastAsia="Arial" w:ascii="Arial"/>
          <w:b/>
          <w:color w:val="2E2C2F"/>
          <w:spacing w:val="0"/>
          <w:w w:val="86"/>
          <w:position w:val="1"/>
          <w:sz w:val="10"/>
          <w:szCs w:val="10"/>
        </w:rPr>
        <w:t>d</w:t>
      </w:r>
      <w:r>
        <w:rPr>
          <w:rFonts w:cs="Arial" w:hAnsi="Arial" w:eastAsia="Arial" w:ascii="Arial"/>
          <w:b/>
          <w:color w:val="404041"/>
          <w:spacing w:val="0"/>
          <w:w w:val="129"/>
          <w:position w:val="1"/>
          <w:sz w:val="10"/>
          <w:szCs w:val="10"/>
        </w:rPr>
        <w:t>e</w:t>
      </w:r>
      <w:r>
        <w:rPr>
          <w:rFonts w:cs="Arial" w:hAnsi="Arial" w:eastAsia="Arial" w:ascii="Arial"/>
          <w:b/>
          <w:color w:val="404041"/>
          <w:spacing w:val="11"/>
          <w:w w:val="100"/>
          <w:position w:val="1"/>
          <w:sz w:val="10"/>
          <w:szCs w:val="10"/>
        </w:rPr>
        <w:t> </w:t>
      </w:r>
      <w:r>
        <w:rPr>
          <w:rFonts w:cs="Times New Roman" w:hAnsi="Times New Roman" w:eastAsia="Times New Roman" w:ascii="Times New Roman"/>
          <w:color w:val="404041"/>
          <w:spacing w:val="0"/>
          <w:w w:val="96"/>
          <w:position w:val="1"/>
          <w:sz w:val="12"/>
          <w:szCs w:val="12"/>
        </w:rPr>
        <w:t>c</w:t>
      </w:r>
      <w:r>
        <w:rPr>
          <w:rFonts w:cs="Times New Roman" w:hAnsi="Times New Roman" w:eastAsia="Times New Roman" w:ascii="Times New Roman"/>
          <w:color w:val="575657"/>
          <w:spacing w:val="0"/>
          <w:w w:val="96"/>
          <w:position w:val="1"/>
          <w:sz w:val="12"/>
          <w:szCs w:val="12"/>
        </w:rPr>
        <w:t>.</w:t>
      </w:r>
      <w:r>
        <w:rPr>
          <w:rFonts w:cs="Times New Roman" w:hAnsi="Times New Roman" w:eastAsia="Times New Roman" w:ascii="Times New Roman"/>
          <w:color w:val="404041"/>
          <w:spacing w:val="0"/>
          <w:w w:val="96"/>
          <w:position w:val="1"/>
          <w:sz w:val="12"/>
          <w:szCs w:val="12"/>
        </w:rPr>
        <w:t>v</w:t>
      </w:r>
      <w:r>
        <w:rPr>
          <w:rFonts w:cs="Times New Roman" w:hAnsi="Times New Roman" w:eastAsia="Times New Roman" w:ascii="Times New Roman"/>
          <w:color w:val="575657"/>
          <w:spacing w:val="0"/>
          <w:w w:val="96"/>
          <w:position w:val="1"/>
          <w:sz w:val="12"/>
          <w:szCs w:val="12"/>
        </w:rPr>
        <w:t>.</w:t>
      </w:r>
      <w:r>
        <w:rPr>
          <w:rFonts w:cs="Times New Roman" w:hAnsi="Times New Roman" w:eastAsia="Times New Roman" w:ascii="Times New Roman"/>
          <w:color w:val="575657"/>
          <w:spacing w:val="0"/>
          <w:w w:val="96"/>
          <w:position w:val="1"/>
          <w:sz w:val="12"/>
          <w:szCs w:val="12"/>
        </w:rPr>
        <w:t>           </w:t>
      </w:r>
      <w:r>
        <w:rPr>
          <w:rFonts w:cs="Times New Roman" w:hAnsi="Times New Roman" w:eastAsia="Times New Roman" w:ascii="Times New Roman"/>
          <w:color w:val="575657"/>
          <w:spacing w:val="26"/>
          <w:w w:val="96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E2C2F"/>
          <w:spacing w:val="0"/>
          <w:w w:val="102"/>
          <w:position w:val="1"/>
          <w:sz w:val="11"/>
          <w:szCs w:val="11"/>
        </w:rPr>
        <w:t>0</w:t>
      </w:r>
      <w:r>
        <w:rPr>
          <w:rFonts w:cs="Arial" w:hAnsi="Arial" w:eastAsia="Arial" w:ascii="Arial"/>
          <w:color w:val="2E2C2F"/>
          <w:spacing w:val="0"/>
          <w:w w:val="109"/>
          <w:position w:val="1"/>
          <w:sz w:val="11"/>
          <w:szCs w:val="11"/>
        </w:rPr>
        <w:t>01</w:t>
      </w:r>
      <w:r>
        <w:rPr>
          <w:rFonts w:cs="Arial" w:hAnsi="Arial" w:eastAsia="Arial" w:ascii="Arial"/>
          <w:color w:val="404041"/>
          <w:spacing w:val="0"/>
          <w:w w:val="173"/>
          <w:position w:val="1"/>
          <w:sz w:val="11"/>
          <w:szCs w:val="11"/>
        </w:rPr>
        <w:t>/</w:t>
      </w:r>
      <w:r>
        <w:rPr>
          <w:rFonts w:cs="Arial" w:hAnsi="Arial" w:eastAsia="Arial" w:ascii="Arial"/>
          <w:color w:val="404041"/>
          <w:spacing w:val="0"/>
          <w:w w:val="102"/>
          <w:position w:val="1"/>
          <w:sz w:val="11"/>
          <w:szCs w:val="11"/>
        </w:rPr>
        <w:t>2</w:t>
      </w:r>
      <w:r>
        <w:rPr>
          <w:rFonts w:cs="Arial" w:hAnsi="Arial" w:eastAsia="Arial" w:ascii="Arial"/>
          <w:color w:val="2E2C2F"/>
          <w:spacing w:val="0"/>
          <w:w w:val="117"/>
          <w:position w:val="1"/>
          <w:sz w:val="11"/>
          <w:szCs w:val="11"/>
        </w:rPr>
        <w:t>0</w:t>
      </w:r>
      <w:r>
        <w:rPr>
          <w:rFonts w:cs="Arial" w:hAnsi="Arial" w:eastAsia="Arial" w:ascii="Arial"/>
          <w:color w:val="2E2C2F"/>
          <w:spacing w:val="0"/>
          <w:w w:val="102"/>
          <w:position w:val="1"/>
          <w:sz w:val="11"/>
          <w:szCs w:val="11"/>
        </w:rPr>
        <w:t>1</w:t>
      </w:r>
      <w:r>
        <w:rPr>
          <w:rFonts w:cs="Arial" w:hAnsi="Arial" w:eastAsia="Arial" w:ascii="Arial"/>
          <w:color w:val="404041"/>
          <w:spacing w:val="0"/>
          <w:w w:val="117"/>
          <w:position w:val="1"/>
          <w:sz w:val="11"/>
          <w:szCs w:val="11"/>
        </w:rPr>
        <w:t>8</w:t>
      </w:r>
      <w:r>
        <w:rPr>
          <w:rFonts w:cs="Arial" w:hAnsi="Arial" w:eastAsia="Arial" w:ascii="Arial"/>
          <w:color w:val="404041"/>
          <w:spacing w:val="0"/>
          <w:w w:val="100"/>
          <w:position w:val="1"/>
          <w:sz w:val="11"/>
          <w:szCs w:val="11"/>
        </w:rPr>
        <w:t>                                                                 </w:t>
      </w:r>
      <w:r>
        <w:rPr>
          <w:rFonts w:cs="Arial" w:hAnsi="Arial" w:eastAsia="Arial" w:ascii="Arial"/>
          <w:color w:val="404041"/>
          <w:spacing w:val="-8"/>
          <w:w w:val="100"/>
          <w:position w:val="1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93"/>
          <w:position w:val="1"/>
          <w:sz w:val="11"/>
          <w:szCs w:val="11"/>
        </w:rPr>
        <w:t>T</w:t>
      </w:r>
      <w:r>
        <w:rPr>
          <w:rFonts w:cs="Arial" w:hAnsi="Arial" w:eastAsia="Arial" w:ascii="Arial"/>
          <w:color w:val="404041"/>
          <w:spacing w:val="0"/>
          <w:w w:val="102"/>
          <w:position w:val="1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0"/>
          <w:w w:val="131"/>
          <w:position w:val="1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115"/>
          <w:position w:val="1"/>
          <w:sz w:val="11"/>
          <w:szCs w:val="11"/>
        </w:rPr>
        <w:t>m</w:t>
      </w:r>
      <w:r>
        <w:rPr>
          <w:rFonts w:cs="Arial" w:hAnsi="Arial" w:eastAsia="Arial" w:ascii="Arial"/>
          <w:color w:val="2E2C2F"/>
          <w:spacing w:val="0"/>
          <w:w w:val="117"/>
          <w:position w:val="1"/>
          <w:sz w:val="11"/>
          <w:szCs w:val="11"/>
        </w:rPr>
        <w:t>i</w:t>
      </w:r>
      <w:r>
        <w:rPr>
          <w:rFonts w:cs="Arial" w:hAnsi="Arial" w:eastAsia="Arial" w:ascii="Arial"/>
          <w:color w:val="191919"/>
          <w:spacing w:val="0"/>
          <w:w w:val="109"/>
          <w:position w:val="1"/>
          <w:sz w:val="11"/>
          <w:szCs w:val="11"/>
        </w:rPr>
        <w:t>n</w:t>
      </w:r>
      <w:r>
        <w:rPr>
          <w:rFonts w:cs="Arial" w:hAnsi="Arial" w:eastAsia="Arial" w:ascii="Arial"/>
          <w:color w:val="2E2C2F"/>
          <w:spacing w:val="0"/>
          <w:w w:val="102"/>
          <w:position w:val="1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17"/>
          <w:position w:val="1"/>
          <w:sz w:val="11"/>
          <w:szCs w:val="11"/>
        </w:rPr>
        <w:t>d</w:t>
      </w:r>
      <w:r>
        <w:rPr>
          <w:rFonts w:cs="Arial" w:hAnsi="Arial" w:eastAsia="Arial" w:ascii="Arial"/>
          <w:color w:val="2E2C2F"/>
          <w:spacing w:val="0"/>
          <w:w w:val="102"/>
          <w:position w:val="1"/>
          <w:sz w:val="11"/>
          <w:szCs w:val="11"/>
        </w:rPr>
        <w:t>a</w:t>
      </w:r>
      <w:r>
        <w:rPr>
          <w:rFonts w:cs="Arial" w:hAnsi="Arial" w:eastAsia="Arial" w:ascii="Arial"/>
          <w:color w:val="404041"/>
          <w:spacing w:val="0"/>
          <w:w w:val="117"/>
          <w:position w:val="1"/>
          <w:sz w:val="11"/>
          <w:szCs w:val="11"/>
        </w:rPr>
        <w:t>)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1"/>
          <w:szCs w:val="11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spacing w:before="48" w:lineRule="exact" w:line="120"/>
        <w:ind w:left="2068"/>
      </w:pPr>
      <w:r>
        <w:rPr>
          <w:rFonts w:cs="Arial" w:hAnsi="Arial" w:eastAsia="Arial" w:ascii="Arial"/>
          <w:color w:val="2E2C2F"/>
          <w:w w:val="99"/>
          <w:sz w:val="11"/>
          <w:szCs w:val="11"/>
        </w:rPr>
        <w:t>M</w:t>
      </w:r>
      <w:r>
        <w:rPr>
          <w:rFonts w:cs="Arial" w:hAnsi="Arial" w:eastAsia="Arial" w:ascii="Arial"/>
          <w:color w:val="2E2C2F"/>
          <w:w w:val="117"/>
          <w:sz w:val="11"/>
          <w:szCs w:val="11"/>
        </w:rPr>
        <w:t>e</w:t>
      </w:r>
      <w:r>
        <w:rPr>
          <w:rFonts w:cs="Arial" w:hAnsi="Arial" w:eastAsia="Arial" w:ascii="Arial"/>
          <w:color w:val="2E2C2F"/>
          <w:w w:val="110"/>
          <w:sz w:val="11"/>
          <w:szCs w:val="11"/>
        </w:rPr>
        <w:t>m</w:t>
      </w:r>
      <w:r>
        <w:rPr>
          <w:rFonts w:cs="Arial" w:hAnsi="Arial" w:eastAsia="Arial" w:ascii="Arial"/>
          <w:color w:val="2E2C2F"/>
          <w:w w:val="117"/>
          <w:sz w:val="11"/>
          <w:szCs w:val="11"/>
        </w:rPr>
        <w:t>b</w:t>
      </w:r>
      <w:r>
        <w:rPr>
          <w:rFonts w:cs="Arial" w:hAnsi="Arial" w:eastAsia="Arial" w:ascii="Arial"/>
          <w:color w:val="2E2C2F"/>
          <w:w w:val="131"/>
          <w:sz w:val="11"/>
          <w:szCs w:val="11"/>
        </w:rPr>
        <w:t>r</w:t>
      </w:r>
      <w:r>
        <w:rPr>
          <w:rFonts w:cs="Arial" w:hAnsi="Arial" w:eastAsia="Arial" w:ascii="Arial"/>
          <w:color w:val="2E2C2F"/>
          <w:w w:val="98"/>
          <w:sz w:val="11"/>
          <w:szCs w:val="11"/>
        </w:rPr>
        <w:t>i</w:t>
      </w:r>
      <w:r>
        <w:rPr>
          <w:rFonts w:cs="Arial" w:hAnsi="Arial" w:eastAsia="Arial" w:ascii="Arial"/>
          <w:color w:val="2E2C2F"/>
          <w:w w:val="117"/>
          <w:sz w:val="11"/>
          <w:szCs w:val="11"/>
        </w:rPr>
        <w:t>ll</w:t>
      </w:r>
      <w:r>
        <w:rPr>
          <w:rFonts w:cs="Arial" w:hAnsi="Arial" w:eastAsia="Arial" w:ascii="Arial"/>
          <w:color w:val="404041"/>
          <w:w w:val="117"/>
          <w:sz w:val="11"/>
          <w:szCs w:val="11"/>
        </w:rPr>
        <w:t>o</w:t>
      </w:r>
      <w:r>
        <w:rPr>
          <w:rFonts w:cs="Arial" w:hAnsi="Arial" w:eastAsia="Arial" w:ascii="Arial"/>
          <w:color w:val="404041"/>
          <w:w w:val="87"/>
          <w:sz w:val="11"/>
          <w:szCs w:val="11"/>
        </w:rPr>
        <w:t>s</w:t>
      </w:r>
      <w:r>
        <w:rPr>
          <w:rFonts w:cs="Arial" w:hAnsi="Arial" w:eastAsia="Arial" w:ascii="Arial"/>
          <w:color w:val="404041"/>
          <w:w w:val="100"/>
          <w:sz w:val="11"/>
          <w:szCs w:val="11"/>
        </w:rPr>
        <w:t>                                                             </w:t>
      </w:r>
      <w:r>
        <w:rPr>
          <w:rFonts w:cs="Arial" w:hAnsi="Arial" w:eastAsia="Arial" w:ascii="Arial"/>
          <w:color w:val="2E2C2F"/>
          <w:w w:val="99"/>
          <w:sz w:val="11"/>
          <w:szCs w:val="11"/>
        </w:rPr>
        <w:t>M</w:t>
      </w:r>
      <w:r>
        <w:rPr>
          <w:rFonts w:cs="Arial" w:hAnsi="Arial" w:eastAsia="Arial" w:ascii="Arial"/>
          <w:color w:val="2E2C2F"/>
          <w:w w:val="117"/>
          <w:sz w:val="11"/>
          <w:szCs w:val="11"/>
        </w:rPr>
        <w:t>e</w:t>
      </w:r>
      <w:r>
        <w:rPr>
          <w:rFonts w:cs="Arial" w:hAnsi="Arial" w:eastAsia="Arial" w:ascii="Arial"/>
          <w:color w:val="2E2C2F"/>
          <w:w w:val="110"/>
          <w:sz w:val="11"/>
          <w:szCs w:val="11"/>
        </w:rPr>
        <w:t>m</w:t>
      </w:r>
      <w:r>
        <w:rPr>
          <w:rFonts w:cs="Arial" w:hAnsi="Arial" w:eastAsia="Arial" w:ascii="Arial"/>
          <w:color w:val="2E2C2F"/>
          <w:w w:val="117"/>
          <w:sz w:val="11"/>
          <w:szCs w:val="11"/>
        </w:rPr>
        <w:t>b</w:t>
      </w:r>
      <w:r>
        <w:rPr>
          <w:rFonts w:cs="Arial" w:hAnsi="Arial" w:eastAsia="Arial" w:ascii="Arial"/>
          <w:color w:val="2E2C2F"/>
          <w:w w:val="144"/>
          <w:sz w:val="11"/>
          <w:szCs w:val="11"/>
        </w:rPr>
        <w:t>r</w:t>
      </w:r>
      <w:r>
        <w:rPr>
          <w:rFonts w:cs="Arial" w:hAnsi="Arial" w:eastAsia="Arial" w:ascii="Arial"/>
          <w:color w:val="2E2C2F"/>
          <w:w w:val="98"/>
          <w:sz w:val="11"/>
          <w:szCs w:val="11"/>
        </w:rPr>
        <w:t>i</w:t>
      </w:r>
      <w:r>
        <w:rPr>
          <w:rFonts w:cs="Arial" w:hAnsi="Arial" w:eastAsia="Arial" w:ascii="Arial"/>
          <w:color w:val="2E2C2F"/>
          <w:w w:val="117"/>
          <w:sz w:val="11"/>
          <w:szCs w:val="11"/>
        </w:rPr>
        <w:t>l</w:t>
      </w:r>
      <w:r>
        <w:rPr>
          <w:rFonts w:cs="Arial" w:hAnsi="Arial" w:eastAsia="Arial" w:ascii="Arial"/>
          <w:color w:val="2E2C2F"/>
          <w:w w:val="137"/>
          <w:sz w:val="11"/>
          <w:szCs w:val="11"/>
        </w:rPr>
        <w:t>l</w:t>
      </w:r>
      <w:r>
        <w:rPr>
          <w:rFonts w:cs="Arial" w:hAnsi="Arial" w:eastAsia="Arial" w:ascii="Arial"/>
          <w:color w:val="404041"/>
          <w:w w:val="117"/>
          <w:sz w:val="11"/>
          <w:szCs w:val="11"/>
        </w:rPr>
        <w:t>o</w:t>
      </w:r>
      <w:r>
        <w:rPr>
          <w:rFonts w:cs="Arial" w:hAnsi="Arial" w:eastAsia="Arial" w:ascii="Arial"/>
          <w:color w:val="404041"/>
          <w:w w:val="96"/>
          <w:sz w:val="11"/>
          <w:szCs w:val="11"/>
        </w:rPr>
        <w:t>s</w:t>
      </w:r>
      <w:r>
        <w:rPr>
          <w:rFonts w:cs="Arial" w:hAnsi="Arial" w:eastAsia="Arial" w:ascii="Arial"/>
          <w:color w:val="000000"/>
          <w:w w:val="100"/>
          <w:sz w:val="11"/>
          <w:szCs w:val="11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spacing w:before="44"/>
        <w:ind w:right="-37"/>
      </w:pPr>
      <w:r>
        <w:br w:type="column"/>
      </w:r>
      <w:r>
        <w:rPr>
          <w:rFonts w:cs="Arial" w:hAnsi="Arial" w:eastAsia="Arial" w:ascii="Arial"/>
          <w:color w:val="404041"/>
          <w:w w:val="86"/>
          <w:sz w:val="11"/>
          <w:szCs w:val="11"/>
        </w:rPr>
        <w:t>2</w:t>
      </w:r>
      <w:r>
        <w:rPr>
          <w:rFonts w:cs="Arial" w:hAnsi="Arial" w:eastAsia="Arial" w:ascii="Arial"/>
          <w:color w:val="2E2C2F"/>
          <w:w w:val="117"/>
          <w:sz w:val="11"/>
          <w:szCs w:val="11"/>
        </w:rPr>
        <w:t>0</w:t>
      </w:r>
      <w:r>
        <w:rPr>
          <w:rFonts w:cs="Arial" w:hAnsi="Arial" w:eastAsia="Arial" w:ascii="Arial"/>
          <w:color w:val="2E2C2F"/>
          <w:w w:val="109"/>
          <w:sz w:val="11"/>
          <w:szCs w:val="11"/>
        </w:rPr>
        <w:t>6</w:t>
      </w:r>
      <w:r>
        <w:rPr>
          <w:rFonts w:cs="Arial" w:hAnsi="Arial" w:eastAsia="Arial" w:ascii="Arial"/>
          <w:color w:val="404041"/>
          <w:w w:val="102"/>
          <w:sz w:val="11"/>
          <w:szCs w:val="11"/>
        </w:rPr>
        <w:t>2</w:t>
      </w:r>
      <w:r>
        <w:rPr>
          <w:rFonts w:cs="Arial" w:hAnsi="Arial" w:eastAsia="Arial" w:ascii="Arial"/>
          <w:color w:val="404041"/>
          <w:w w:val="117"/>
          <w:sz w:val="11"/>
          <w:szCs w:val="11"/>
        </w:rPr>
        <w:t>-</w:t>
      </w:r>
      <w:r>
        <w:rPr>
          <w:rFonts w:cs="Arial" w:hAnsi="Arial" w:eastAsia="Arial" w:ascii="Arial"/>
          <w:color w:val="2E2C2F"/>
          <w:w w:val="91"/>
          <w:sz w:val="11"/>
          <w:szCs w:val="11"/>
        </w:rPr>
        <w:t>E</w:t>
      </w:r>
      <w:r>
        <w:rPr>
          <w:rFonts w:cs="Arial" w:hAnsi="Arial" w:eastAsia="Arial" w:ascii="Arial"/>
          <w:color w:val="575657"/>
          <w:w w:val="117"/>
          <w:sz w:val="11"/>
          <w:szCs w:val="11"/>
        </w:rPr>
        <w:t>-</w:t>
      </w:r>
      <w:r>
        <w:rPr>
          <w:rFonts w:cs="Arial" w:hAnsi="Arial" w:eastAsia="Arial" w:ascii="Arial"/>
          <w:color w:val="2E2C2F"/>
          <w:w w:val="109"/>
          <w:sz w:val="11"/>
          <w:szCs w:val="11"/>
        </w:rPr>
        <w:t>00</w:t>
      </w:r>
      <w:r>
        <w:rPr>
          <w:rFonts w:cs="Arial" w:hAnsi="Arial" w:eastAsia="Arial" w:ascii="Arial"/>
          <w:color w:val="2E2C2F"/>
          <w:w w:val="102"/>
          <w:sz w:val="11"/>
          <w:szCs w:val="11"/>
        </w:rPr>
        <w:t>1</w:t>
      </w:r>
      <w:r>
        <w:rPr>
          <w:rFonts w:cs="Arial" w:hAnsi="Arial" w:eastAsia="Arial" w:ascii="Arial"/>
          <w:color w:val="000000"/>
          <w:w w:val="100"/>
          <w:sz w:val="11"/>
          <w:szCs w:val="11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spacing w:lineRule="exact" w:line="80"/>
        <w:sectPr>
          <w:type w:val="continuous"/>
          <w:pgSz w:w="15920" w:h="12240" w:orient="landscape"/>
          <w:pgMar w:top="860" w:bottom="280" w:left="1140" w:right="1200"/>
          <w:cols w:num="3" w:equalWidth="off">
            <w:col w:w="10819" w:space="206"/>
            <w:col w:w="606" w:space="364"/>
            <w:col w:w="1585"/>
          </w:cols>
        </w:sectPr>
      </w:pPr>
      <w:r>
        <w:br w:type="column"/>
      </w:r>
      <w:r>
        <w:rPr>
          <w:rFonts w:cs="Arial" w:hAnsi="Arial" w:eastAsia="Arial" w:ascii="Arial"/>
          <w:color w:val="404041"/>
          <w:w w:val="65"/>
          <w:position w:val="1"/>
          <w:sz w:val="11"/>
          <w:szCs w:val="11"/>
        </w:rPr>
        <w:t>E</w:t>
      </w:r>
      <w:r>
        <w:rPr>
          <w:rFonts w:cs="Arial" w:hAnsi="Arial" w:eastAsia="Arial" w:ascii="Arial"/>
          <w:color w:val="404041"/>
          <w:w w:val="109"/>
          <w:position w:val="1"/>
          <w:sz w:val="11"/>
          <w:szCs w:val="11"/>
        </w:rPr>
        <w:t>288</w:t>
      </w:r>
      <w:r>
        <w:rPr>
          <w:rFonts w:cs="Arial" w:hAnsi="Arial" w:eastAsia="Arial" w:ascii="Arial"/>
          <w:color w:val="000000"/>
          <w:w w:val="100"/>
          <w:position w:val="0"/>
          <w:sz w:val="11"/>
          <w:szCs w:val="11"/>
        </w:rPr>
      </w:r>
    </w:p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7"/>
      </w:pPr>
      <w:r>
        <w:pict>
          <v:shape type="#_x0000_t75" style="width:382.272pt;height:114.195pt">
            <v:imagedata o:title="" r:id="rId5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51"/>
        <w:ind w:left="1660"/>
      </w:pPr>
      <w:r>
        <w:rPr>
          <w:rFonts w:cs="Arial" w:hAnsi="Arial" w:eastAsia="Arial" w:ascii="Arial"/>
          <w:color w:val="191919"/>
          <w:w w:val="63"/>
          <w:sz w:val="17"/>
          <w:szCs w:val="17"/>
        </w:rPr>
        <w:t>S</w:t>
      </w:r>
      <w:r>
        <w:rPr>
          <w:rFonts w:cs="Arial" w:hAnsi="Arial" w:eastAsia="Arial" w:ascii="Arial"/>
          <w:color w:val="191919"/>
          <w:w w:val="80"/>
          <w:sz w:val="17"/>
          <w:szCs w:val="17"/>
        </w:rPr>
        <w:t>E</w:t>
      </w:r>
      <w:r>
        <w:rPr>
          <w:rFonts w:cs="Arial" w:hAnsi="Arial" w:eastAsia="Arial" w:ascii="Arial"/>
          <w:color w:val="191919"/>
          <w:w w:val="91"/>
          <w:sz w:val="17"/>
          <w:szCs w:val="17"/>
        </w:rPr>
        <w:t>L</w:t>
      </w:r>
      <w:r>
        <w:rPr>
          <w:rFonts w:cs="Arial" w:hAnsi="Arial" w:eastAsia="Arial" w:ascii="Arial"/>
          <w:color w:val="191919"/>
          <w:w w:val="86"/>
          <w:sz w:val="17"/>
          <w:szCs w:val="17"/>
        </w:rPr>
        <w:t>L</w:t>
      </w:r>
      <w:r>
        <w:rPr>
          <w:rFonts w:cs="Arial" w:hAnsi="Arial" w:eastAsia="Arial" w:ascii="Arial"/>
          <w:color w:val="191919"/>
          <w:w w:val="90"/>
          <w:sz w:val="17"/>
          <w:szCs w:val="17"/>
        </w:rPr>
        <w:t>O</w:t>
      </w:r>
      <w:r>
        <w:rPr>
          <w:rFonts w:cs="Arial" w:hAnsi="Arial" w:eastAsia="Arial" w:ascii="Arial"/>
          <w:color w:val="000000"/>
          <w:w w:val="100"/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1"/>
          <w:szCs w:val="21"/>
        </w:rPr>
        <w:jc w:val="right"/>
        <w:ind w:right="855"/>
      </w:pPr>
      <w:r>
        <w:rPr>
          <w:rFonts w:cs="Arial" w:hAnsi="Arial" w:eastAsia="Arial" w:ascii="Arial"/>
          <w:color w:val="98B8D9"/>
          <w:spacing w:val="-24"/>
          <w:w w:val="247"/>
          <w:position w:val="5"/>
          <w:sz w:val="7"/>
          <w:szCs w:val="7"/>
        </w:rPr>
        <w:t>l</w:t>
      </w:r>
      <w:r>
        <w:rPr>
          <w:rFonts w:cs="Arial" w:hAnsi="Arial" w:eastAsia="Arial" w:ascii="Arial"/>
          <w:color w:val="98B8D9"/>
          <w:spacing w:val="0"/>
          <w:w w:val="57"/>
          <w:position w:val="0"/>
          <w:sz w:val="21"/>
          <w:szCs w:val="21"/>
        </w:rPr>
        <w:t>,</w:t>
      </w:r>
      <w:r>
        <w:rPr>
          <w:rFonts w:cs="Arial" w:hAnsi="Arial" w:eastAsia="Arial" w:ascii="Arial"/>
          <w:color w:val="B9C1CF"/>
          <w:spacing w:val="0"/>
          <w:w w:val="24"/>
          <w:position w:val="0"/>
          <w:sz w:val="21"/>
          <w:szCs w:val="21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1"/>
          <w:szCs w:val="2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</w:pPr>
      <w:r>
        <w:pict>
          <v:shape type="#_x0000_t75" style="position:absolute;margin-left:539.791pt;margin-top:-49.0598pt;width:153.677pt;height:59.4967pt;mso-position-horizontal-relative:page;mso-position-vertical-relative:paragraph;z-index:-179">
            <v:imagedata o:title="" r:id="rId6"/>
          </v:shape>
        </w:pic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N</w:t>
      </w:r>
      <w:r>
        <w:rPr>
          <w:rFonts w:cs="Arial" w:hAnsi="Arial" w:eastAsia="Arial" w:ascii="Arial"/>
          <w:color w:val="404041"/>
          <w:spacing w:val="0"/>
          <w:w w:val="100"/>
          <w:sz w:val="11"/>
          <w:szCs w:val="11"/>
        </w:rPr>
        <w:t>C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R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G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A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D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O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20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D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E</w:t>
      </w:r>
      <w:r>
        <w:rPr>
          <w:rFonts w:cs="Arial" w:hAnsi="Arial" w:eastAsia="Arial" w:ascii="Arial"/>
          <w:color w:val="2E2C2F"/>
          <w:spacing w:val="8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LA</w:t>
      </w:r>
      <w:r>
        <w:rPr>
          <w:rFonts w:cs="Arial" w:hAnsi="Arial" w:eastAsia="Arial" w:ascii="Arial"/>
          <w:color w:val="2E2C2F"/>
          <w:spacing w:val="17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2E2C2F"/>
          <w:spacing w:val="0"/>
          <w:w w:val="100"/>
          <w:sz w:val="11"/>
          <w:szCs w:val="11"/>
        </w:rPr>
        <w:t>H</w:t>
      </w:r>
      <w:r>
        <w:rPr>
          <w:rFonts w:cs="Arial" w:hAnsi="Arial" w:eastAsia="Arial" w:ascii="Arial"/>
          <w:color w:val="000000"/>
          <w:spacing w:val="0"/>
          <w:w w:val="100"/>
          <w:sz w:val="11"/>
          <w:szCs w:val="11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14"/>
          <w:szCs w:val="14"/>
        </w:rPr>
        <w:jc w:val="left"/>
        <w:ind w:left="730"/>
      </w:pPr>
      <w:r>
        <w:rPr>
          <w:rFonts w:cs="Arial" w:hAnsi="Arial" w:eastAsia="Arial" w:ascii="Arial"/>
          <w:color w:val="98B8D9"/>
          <w:w w:val="80"/>
          <w:sz w:val="13"/>
          <w:szCs w:val="13"/>
        </w:rPr>
        <w:t>.,</w:t>
      </w:r>
      <w:r>
        <w:rPr>
          <w:rFonts w:cs="Arial" w:hAnsi="Arial" w:eastAsia="Arial" w:ascii="Arial"/>
          <w:color w:val="7FA7D3"/>
          <w:w w:val="146"/>
          <w:sz w:val="13"/>
          <w:szCs w:val="13"/>
        </w:rPr>
        <w:t>f</w:t>
      </w:r>
      <w:r>
        <w:rPr>
          <w:rFonts w:cs="Arial" w:hAnsi="Arial" w:eastAsia="Arial" w:ascii="Arial"/>
          <w:color w:val="658DB9"/>
          <w:w w:val="253"/>
          <w:sz w:val="13"/>
          <w:szCs w:val="13"/>
        </w:rPr>
        <w:t>f</w:t>
      </w:r>
      <w:r>
        <w:rPr>
          <w:rFonts w:cs="Arial" w:hAnsi="Arial" w:eastAsia="Arial" w:ascii="Arial"/>
          <w:color w:val="658DB9"/>
          <w:w w:val="100"/>
          <w:sz w:val="13"/>
          <w:szCs w:val="13"/>
        </w:rPr>
        <w:t>   </w:t>
      </w:r>
      <w:r>
        <w:rPr>
          <w:rFonts w:cs="Arial" w:hAnsi="Arial" w:eastAsia="Arial" w:ascii="Arial"/>
          <w:color w:val="658DB9"/>
          <w:spacing w:val="5"/>
          <w:w w:val="100"/>
          <w:sz w:val="13"/>
          <w:szCs w:val="13"/>
        </w:rPr>
        <w:t> </w:t>
      </w:r>
      <w:r>
        <w:rPr>
          <w:rFonts w:cs="Arial" w:hAnsi="Arial" w:eastAsia="Arial" w:ascii="Arial"/>
          <w:color w:val="7FA7D3"/>
          <w:spacing w:val="0"/>
          <w:w w:val="90"/>
          <w:sz w:val="14"/>
          <w:szCs w:val="14"/>
        </w:rPr>
        <w:t>G</w:t>
      </w:r>
      <w:r>
        <w:rPr>
          <w:rFonts w:cs="Arial" w:hAnsi="Arial" w:eastAsia="Arial" w:ascii="Arial"/>
          <w:color w:val="98B8D9"/>
          <w:spacing w:val="0"/>
          <w:w w:val="90"/>
          <w:sz w:val="14"/>
          <w:szCs w:val="14"/>
        </w:rPr>
        <w:t>O</w:t>
      </w:r>
      <w:r>
        <w:rPr>
          <w:rFonts w:cs="Arial" w:hAnsi="Arial" w:eastAsia="Arial" w:ascii="Arial"/>
          <w:color w:val="98B8D9"/>
          <w:spacing w:val="0"/>
          <w:w w:val="90"/>
          <w:sz w:val="14"/>
          <w:szCs w:val="14"/>
        </w:rPr>
        <w:t>B</w:t>
      </w:r>
      <w:r>
        <w:rPr>
          <w:rFonts w:cs="Arial" w:hAnsi="Arial" w:eastAsia="Arial" w:ascii="Arial"/>
          <w:color w:val="98B8D9"/>
          <w:spacing w:val="0"/>
          <w:w w:val="90"/>
          <w:sz w:val="14"/>
          <w:szCs w:val="14"/>
        </w:rPr>
        <w:t>I</w:t>
      </w:r>
      <w:r>
        <w:rPr>
          <w:rFonts w:cs="Arial" w:hAnsi="Arial" w:eastAsia="Arial" w:ascii="Arial"/>
          <w:color w:val="98B8D9"/>
          <w:spacing w:val="0"/>
          <w:w w:val="90"/>
          <w:sz w:val="14"/>
          <w:szCs w:val="14"/>
        </w:rPr>
        <w:t>E</w:t>
      </w:r>
      <w:r>
        <w:rPr>
          <w:rFonts w:cs="Arial" w:hAnsi="Arial" w:eastAsia="Arial" w:ascii="Arial"/>
          <w:color w:val="98B8D9"/>
          <w:spacing w:val="0"/>
          <w:w w:val="90"/>
          <w:sz w:val="14"/>
          <w:szCs w:val="14"/>
        </w:rPr>
        <w:t>RN</w:t>
      </w:r>
      <w:r>
        <w:rPr>
          <w:rFonts w:cs="Arial" w:hAnsi="Arial" w:eastAsia="Arial" w:ascii="Arial"/>
          <w:color w:val="98B8D9"/>
          <w:spacing w:val="0"/>
          <w:w w:val="90"/>
          <w:sz w:val="14"/>
          <w:szCs w:val="14"/>
        </w:rPr>
        <w:t>O</w:t>
      </w:r>
      <w:r>
        <w:rPr>
          <w:rFonts w:cs="Arial" w:hAnsi="Arial" w:eastAsia="Arial" w:ascii="Arial"/>
          <w:color w:val="98B8D9"/>
          <w:spacing w:val="23"/>
          <w:w w:val="90"/>
          <w:sz w:val="14"/>
          <w:szCs w:val="14"/>
        </w:rPr>
        <w:t> </w:t>
      </w:r>
      <w:r>
        <w:rPr>
          <w:rFonts w:cs="Arial" w:hAnsi="Arial" w:eastAsia="Arial" w:ascii="Arial"/>
          <w:color w:val="98B8D9"/>
          <w:spacing w:val="0"/>
          <w:w w:val="90"/>
          <w:sz w:val="14"/>
          <w:szCs w:val="14"/>
        </w:rPr>
        <w:t>M</w:t>
      </w:r>
      <w:r>
        <w:rPr>
          <w:rFonts w:cs="Arial" w:hAnsi="Arial" w:eastAsia="Arial" w:ascii="Arial"/>
          <w:color w:val="98B8D9"/>
          <w:spacing w:val="0"/>
          <w:w w:val="90"/>
          <w:sz w:val="14"/>
          <w:szCs w:val="14"/>
        </w:rPr>
        <w:t>U</w:t>
      </w:r>
      <w:r>
        <w:rPr>
          <w:rFonts w:cs="Arial" w:hAnsi="Arial" w:eastAsia="Arial" w:ascii="Arial"/>
          <w:color w:val="98B8D9"/>
          <w:spacing w:val="0"/>
          <w:w w:val="90"/>
          <w:sz w:val="14"/>
          <w:szCs w:val="14"/>
        </w:rPr>
        <w:t>N</w:t>
      </w:r>
      <w:r>
        <w:rPr>
          <w:rFonts w:cs="Arial" w:hAnsi="Arial" w:eastAsia="Arial" w:ascii="Arial"/>
          <w:color w:val="98B8D9"/>
          <w:spacing w:val="0"/>
          <w:w w:val="90"/>
          <w:sz w:val="14"/>
          <w:szCs w:val="14"/>
        </w:rPr>
        <w:t>I</w:t>
      </w:r>
      <w:r>
        <w:rPr>
          <w:rFonts w:cs="Arial" w:hAnsi="Arial" w:eastAsia="Arial" w:ascii="Arial"/>
          <w:color w:val="98B8D9"/>
          <w:spacing w:val="0"/>
          <w:w w:val="90"/>
          <w:sz w:val="14"/>
          <w:szCs w:val="14"/>
        </w:rPr>
        <w:t>C</w:t>
      </w:r>
      <w:r>
        <w:rPr>
          <w:rFonts w:cs="Arial" w:hAnsi="Arial" w:eastAsia="Arial" w:ascii="Arial"/>
          <w:color w:val="98B8D9"/>
          <w:spacing w:val="0"/>
          <w:w w:val="90"/>
          <w:sz w:val="14"/>
          <w:szCs w:val="14"/>
        </w:rPr>
        <w:t>I</w:t>
      </w:r>
      <w:r>
        <w:rPr>
          <w:rFonts w:cs="Arial" w:hAnsi="Arial" w:eastAsia="Arial" w:ascii="Arial"/>
          <w:color w:val="7FA7D3"/>
          <w:spacing w:val="0"/>
          <w:w w:val="90"/>
          <w:sz w:val="14"/>
          <w:szCs w:val="14"/>
        </w:rPr>
        <w:t>P</w:t>
      </w:r>
      <w:r>
        <w:rPr>
          <w:rFonts w:cs="Arial" w:hAnsi="Arial" w:eastAsia="Arial" w:ascii="Arial"/>
          <w:color w:val="7FA7D3"/>
          <w:spacing w:val="0"/>
          <w:w w:val="90"/>
          <w:sz w:val="14"/>
          <w:szCs w:val="14"/>
        </w:rPr>
        <w:t>A</w:t>
      </w:r>
      <w:r>
        <w:rPr>
          <w:rFonts w:cs="Arial" w:hAnsi="Arial" w:eastAsia="Arial" w:ascii="Arial"/>
          <w:color w:val="7FA7D3"/>
          <w:spacing w:val="0"/>
          <w:w w:val="90"/>
          <w:sz w:val="14"/>
          <w:szCs w:val="14"/>
        </w:rPr>
        <w:t>L</w:t>
      </w:r>
      <w:r>
        <w:rPr>
          <w:rFonts w:cs="Arial" w:hAnsi="Arial" w:eastAsia="Arial" w:ascii="Arial"/>
          <w:color w:val="7FA7D3"/>
          <w:spacing w:val="5"/>
          <w:w w:val="90"/>
          <w:sz w:val="14"/>
          <w:szCs w:val="14"/>
        </w:rPr>
        <w:t> </w:t>
      </w:r>
      <w:r>
        <w:rPr>
          <w:rFonts w:cs="Arial" w:hAnsi="Arial" w:eastAsia="Arial" w:ascii="Arial"/>
          <w:color w:val="7FA7D3"/>
          <w:spacing w:val="0"/>
          <w:w w:val="76"/>
          <w:sz w:val="14"/>
          <w:szCs w:val="14"/>
        </w:rPr>
        <w:t>D</w:t>
      </w:r>
      <w:r>
        <w:rPr>
          <w:rFonts w:cs="Arial" w:hAnsi="Arial" w:eastAsia="Arial" w:ascii="Arial"/>
          <w:color w:val="7FA7D3"/>
          <w:spacing w:val="0"/>
          <w:w w:val="173"/>
          <w:sz w:val="14"/>
          <w:szCs w:val="14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center"/>
        <w:spacing w:before="3"/>
        <w:ind w:left="698" w:right="584"/>
      </w:pPr>
      <w:r>
        <w:rPr>
          <w:rFonts w:cs="Times New Roman" w:hAnsi="Times New Roman" w:eastAsia="Times New Roman" w:ascii="Times New Roman"/>
          <w:color w:val="7FA7D3"/>
          <w:spacing w:val="0"/>
          <w:w w:val="259"/>
          <w:sz w:val="15"/>
          <w:szCs w:val="15"/>
        </w:rPr>
        <w:t>-</w:t>
      </w:r>
      <w:r>
        <w:rPr>
          <w:rFonts w:cs="Times New Roman" w:hAnsi="Times New Roman" w:eastAsia="Times New Roman" w:ascii="Times New Roman"/>
          <w:color w:val="7FA7D3"/>
          <w:spacing w:val="-30"/>
          <w:w w:val="259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color w:val="7FA7D3"/>
          <w:spacing w:val="0"/>
          <w:w w:val="90"/>
          <w:sz w:val="15"/>
          <w:szCs w:val="15"/>
        </w:rPr>
        <w:t>LAH</w:t>
      </w:r>
      <w:r>
        <w:rPr>
          <w:rFonts w:cs="Times New Roman" w:hAnsi="Times New Roman" w:eastAsia="Times New Roman" w:ascii="Times New Roman"/>
          <w:color w:val="98B8D9"/>
          <w:spacing w:val="0"/>
          <w:w w:val="90"/>
          <w:sz w:val="15"/>
          <w:szCs w:val="15"/>
        </w:rPr>
        <w:t>U</w:t>
      </w:r>
      <w:r>
        <w:rPr>
          <w:rFonts w:cs="Times New Roman" w:hAnsi="Times New Roman" w:eastAsia="Times New Roman" w:ascii="Times New Roman"/>
          <w:color w:val="7FA7D3"/>
          <w:spacing w:val="0"/>
          <w:w w:val="90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color w:val="98B8D9"/>
          <w:spacing w:val="0"/>
          <w:w w:val="90"/>
          <w:sz w:val="15"/>
          <w:szCs w:val="15"/>
        </w:rPr>
        <w:t>cAN</w:t>
      </w:r>
      <w:r>
        <w:rPr>
          <w:rFonts w:cs="Times New Roman" w:hAnsi="Times New Roman" w:eastAsia="Times New Roman" w:ascii="Times New Roman"/>
          <w:color w:val="98B8D9"/>
          <w:spacing w:val="8"/>
          <w:w w:val="9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i/>
          <w:color w:val="98B8D9"/>
          <w:spacing w:val="0"/>
          <w:w w:val="81"/>
          <w:sz w:val="15"/>
          <w:szCs w:val="15"/>
        </w:rPr>
        <w:t>D</w:t>
      </w:r>
      <w:r>
        <w:rPr>
          <w:rFonts w:cs="Times New Roman" w:hAnsi="Times New Roman" w:eastAsia="Times New Roman" w:ascii="Times New Roman"/>
          <w:i/>
          <w:color w:val="98B8D9"/>
          <w:spacing w:val="0"/>
          <w:w w:val="8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i/>
          <w:color w:val="98B8D9"/>
          <w:spacing w:val="23"/>
          <w:w w:val="8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color w:val="98B8D9"/>
          <w:spacing w:val="0"/>
          <w:w w:val="81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color w:val="98B8D9"/>
          <w:spacing w:val="0"/>
          <w:w w:val="81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color w:val="98B8D9"/>
          <w:spacing w:val="0"/>
          <w:w w:val="8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color w:val="98B8D9"/>
          <w:spacing w:val="22"/>
          <w:w w:val="8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color w:val="98B8D9"/>
          <w:spacing w:val="0"/>
          <w:w w:val="86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color w:val="98B8D9"/>
          <w:spacing w:val="0"/>
          <w:w w:val="78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color w:val="7FA7D3"/>
          <w:spacing w:val="0"/>
          <w:w w:val="88"/>
          <w:sz w:val="15"/>
          <w:szCs w:val="15"/>
        </w:rPr>
        <w:t>MB</w:t>
      </w:r>
      <w:r>
        <w:rPr>
          <w:rFonts w:cs="Times New Roman" w:hAnsi="Times New Roman" w:eastAsia="Times New Roman" w:ascii="Times New Roman"/>
          <w:color w:val="7FA7D3"/>
          <w:spacing w:val="0"/>
          <w:w w:val="92"/>
          <w:sz w:val="15"/>
          <w:szCs w:val="15"/>
        </w:rPr>
        <w:t>RI</w:t>
      </w:r>
      <w:r>
        <w:rPr>
          <w:rFonts w:cs="Times New Roman" w:hAnsi="Times New Roman" w:eastAsia="Times New Roman" w:ascii="Times New Roman"/>
          <w:color w:val="7FA7D3"/>
          <w:spacing w:val="0"/>
          <w:w w:val="120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lineRule="exact" w:line="160"/>
        <w:ind w:left="1172"/>
      </w:pPr>
      <w:r>
        <w:rPr>
          <w:rFonts w:cs="Times New Roman" w:hAnsi="Times New Roman" w:eastAsia="Times New Roman" w:ascii="Times New Roman"/>
          <w:color w:val="7FA7D3"/>
          <w:w w:val="558"/>
          <w:sz w:val="16"/>
          <w:szCs w:val="16"/>
        </w:rPr>
        <w:t>-</w:t>
      </w:r>
      <w:r>
        <w:rPr>
          <w:rFonts w:cs="Times New Roman" w:hAnsi="Times New Roman" w:eastAsia="Times New Roman" w:ascii="Times New Roman"/>
          <w:color w:val="7FA7D3"/>
          <w:w w:val="150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color w:val="7FA7D3"/>
          <w:w w:val="108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color w:val="7FA7D3"/>
          <w:w w:val="84"/>
          <w:sz w:val="16"/>
          <w:szCs w:val="16"/>
        </w:rPr>
        <w:t>1</w:t>
      </w:r>
      <w:r>
        <w:rPr>
          <w:rFonts w:cs="Times New Roman" w:hAnsi="Times New Roman" w:eastAsia="Times New Roman" w:ascii="Times New Roman"/>
          <w:color w:val="7FA7D3"/>
          <w:w w:val="169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color w:val="7FA7D3"/>
          <w:w w:val="144"/>
          <w:sz w:val="16"/>
          <w:szCs w:val="16"/>
        </w:rPr>
        <w:t>.</w:t>
      </w:r>
      <w:r>
        <w:rPr>
          <w:rFonts w:cs="Times New Roman" w:hAnsi="Times New Roman" w:eastAsia="Times New Roman" w:ascii="Times New Roman"/>
          <w:color w:val="98B8D9"/>
          <w:w w:val="102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color w:val="7FA7D3"/>
          <w:w w:val="102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color w:val="98B8D9"/>
          <w:w w:val="96"/>
          <w:sz w:val="16"/>
          <w:szCs w:val="16"/>
        </w:rPr>
        <w:t>1</w:t>
      </w:r>
      <w:r>
        <w:rPr>
          <w:rFonts w:cs="Times New Roman" w:hAnsi="Times New Roman" w:eastAsia="Times New Roman" w:ascii="Times New Roman"/>
          <w:color w:val="98B8D9"/>
          <w:w w:val="135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7FA7D3"/>
          <w:w w:val="292"/>
          <w:sz w:val="16"/>
          <w:szCs w:val="16"/>
        </w:rPr>
        <w:t>..,_</w:t>
      </w:r>
      <w:r>
        <w:rPr>
          <w:rFonts w:cs="Times New Roman" w:hAnsi="Times New Roman" w:eastAsia="Times New Roman" w:ascii="Times New Roman"/>
          <w:color w:val="A3AFC0"/>
          <w:w w:val="42"/>
          <w:sz w:val="16"/>
          <w:szCs w:val="16"/>
        </w:rPr>
        <w:t>_</w:t>
      </w:r>
      <w:r>
        <w:rPr>
          <w:rFonts w:cs="Times New Roman" w:hAnsi="Times New Roman" w:eastAsia="Times New Roman" w:ascii="Times New Roman"/>
          <w:color w:val="000000"/>
          <w:w w:val="100"/>
          <w:sz w:val="16"/>
          <w:szCs w:val="1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61"/>
        <w:ind w:left="826"/>
      </w:pPr>
      <w:r>
        <w:rPr>
          <w:rFonts w:cs="Arial" w:hAnsi="Arial" w:eastAsia="Arial" w:ascii="Arial"/>
          <w:color w:val="7FA7D3"/>
          <w:w w:val="83"/>
          <w:sz w:val="20"/>
          <w:szCs w:val="20"/>
        </w:rPr>
        <w:t>H</w:t>
      </w:r>
      <w:r>
        <w:rPr>
          <w:rFonts w:cs="Arial" w:hAnsi="Arial" w:eastAsia="Arial" w:ascii="Arial"/>
          <w:color w:val="7FA7D3"/>
          <w:w w:val="111"/>
          <w:sz w:val="20"/>
          <w:szCs w:val="20"/>
        </w:rPr>
        <w:t>A</w:t>
      </w:r>
      <w:r>
        <w:rPr>
          <w:rFonts w:cs="Arial" w:hAnsi="Arial" w:eastAsia="Arial" w:ascii="Arial"/>
          <w:color w:val="7FA7D3"/>
          <w:w w:val="106"/>
          <w:sz w:val="20"/>
          <w:szCs w:val="20"/>
        </w:rPr>
        <w:t>C</w:t>
      </w:r>
      <w:r>
        <w:rPr>
          <w:rFonts w:cs="Arial" w:hAnsi="Arial" w:eastAsia="Arial" w:ascii="Arial"/>
          <w:color w:val="7FA7D3"/>
          <w:w w:val="112"/>
          <w:sz w:val="20"/>
          <w:szCs w:val="20"/>
        </w:rPr>
        <w:t>I</w:t>
      </w:r>
      <w:r>
        <w:rPr>
          <w:rFonts w:cs="Arial" w:hAnsi="Arial" w:eastAsia="Arial" w:ascii="Arial"/>
          <w:color w:val="98B8D9"/>
          <w:w w:val="108"/>
          <w:sz w:val="20"/>
          <w:szCs w:val="20"/>
        </w:rPr>
        <w:t>E</w:t>
      </w:r>
      <w:r>
        <w:rPr>
          <w:rFonts w:cs="Arial" w:hAnsi="Arial" w:eastAsia="Arial" w:ascii="Arial"/>
          <w:color w:val="7FA7D3"/>
          <w:w w:val="96"/>
          <w:sz w:val="20"/>
          <w:szCs w:val="20"/>
        </w:rPr>
        <w:t>N</w:t>
      </w:r>
      <w:r>
        <w:rPr>
          <w:rFonts w:cs="Arial" w:hAnsi="Arial" w:eastAsia="Arial" w:ascii="Arial"/>
          <w:color w:val="7FA7D3"/>
          <w:w w:val="106"/>
          <w:sz w:val="20"/>
          <w:szCs w:val="20"/>
        </w:rPr>
        <w:t>D</w:t>
      </w:r>
      <w:r>
        <w:rPr>
          <w:rFonts w:cs="Arial" w:hAnsi="Arial" w:eastAsia="Arial" w:ascii="Arial"/>
          <w:color w:val="7FA7D3"/>
          <w:w w:val="111"/>
          <w:sz w:val="20"/>
          <w:szCs w:val="20"/>
        </w:rPr>
        <w:t>A</w:t>
      </w:r>
      <w:r>
        <w:rPr>
          <w:rFonts w:cs="Arial" w:hAnsi="Arial" w:eastAsia="Arial" w:ascii="Arial"/>
          <w:color w:val="7FA7D3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98B8D9"/>
          <w:spacing w:val="0"/>
          <w:w w:val="86"/>
          <w:sz w:val="20"/>
          <w:szCs w:val="20"/>
        </w:rPr>
        <w:t>P</w:t>
      </w:r>
      <w:r>
        <w:rPr>
          <w:rFonts w:cs="Arial" w:hAnsi="Arial" w:eastAsia="Arial" w:ascii="Arial"/>
          <w:color w:val="7FA7D3"/>
          <w:spacing w:val="0"/>
          <w:w w:val="99"/>
          <w:sz w:val="20"/>
          <w:szCs w:val="20"/>
        </w:rPr>
        <w:t>Ú</w:t>
      </w:r>
      <w:r>
        <w:rPr>
          <w:rFonts w:cs="Arial" w:hAnsi="Arial" w:eastAsia="Arial" w:ascii="Arial"/>
          <w:color w:val="7FA7D3"/>
          <w:spacing w:val="0"/>
          <w:w w:val="111"/>
          <w:sz w:val="20"/>
          <w:szCs w:val="20"/>
        </w:rPr>
        <w:t>B</w:t>
      </w:r>
      <w:r>
        <w:rPr>
          <w:rFonts w:cs="Arial" w:hAnsi="Arial" w:eastAsia="Arial" w:ascii="Arial"/>
          <w:color w:val="7FA7D3"/>
          <w:spacing w:val="0"/>
          <w:w w:val="116"/>
          <w:sz w:val="20"/>
          <w:szCs w:val="20"/>
        </w:rPr>
        <w:t>L</w:t>
      </w:r>
      <w:r>
        <w:rPr>
          <w:rFonts w:cs="Arial" w:hAnsi="Arial" w:eastAsia="Arial" w:ascii="Arial"/>
          <w:color w:val="7FA7D3"/>
          <w:spacing w:val="0"/>
          <w:w w:val="112"/>
          <w:sz w:val="20"/>
          <w:szCs w:val="20"/>
        </w:rPr>
        <w:t>I</w:t>
      </w:r>
      <w:r>
        <w:rPr>
          <w:rFonts w:cs="Arial" w:hAnsi="Arial" w:eastAsia="Arial" w:ascii="Arial"/>
          <w:color w:val="7FA7D3"/>
          <w:spacing w:val="0"/>
          <w:w w:val="99"/>
          <w:sz w:val="20"/>
          <w:szCs w:val="20"/>
        </w:rPr>
        <w:t>C</w:t>
      </w:r>
      <w:r>
        <w:rPr>
          <w:rFonts w:cs="Arial" w:hAnsi="Arial" w:eastAsia="Arial" w:ascii="Arial"/>
          <w:color w:val="98B8D9"/>
          <w:spacing w:val="0"/>
          <w:w w:val="190"/>
          <w:sz w:val="20"/>
          <w:szCs w:val="20"/>
        </w:rPr>
        <w:t>/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center"/>
        <w:spacing w:lineRule="exact" w:line="160"/>
        <w:ind w:left="1241" w:right="1107"/>
      </w:pPr>
      <w:r>
        <w:rPr>
          <w:rFonts w:cs="Segoe UI" w:hAnsi="Segoe UI" w:eastAsia="Segoe UI" w:ascii="Segoe UI"/>
          <w:color w:val="7FA7D3"/>
          <w:w w:val="41"/>
          <w:sz w:val="15"/>
          <w:szCs w:val="15"/>
        </w:rPr>
        <w:t>�</w:t>
      </w:r>
      <w:r>
        <w:rPr>
          <w:rFonts w:cs="Arial" w:hAnsi="Arial" w:eastAsia="Arial" w:ascii="Arial"/>
          <w:color w:val="98B8D9"/>
          <w:w w:val="109"/>
          <w:sz w:val="15"/>
          <w:szCs w:val="15"/>
        </w:rPr>
        <w:t>l!</w:t>
      </w:r>
      <w:r>
        <w:rPr>
          <w:rFonts w:cs="Arial" w:hAnsi="Arial" w:eastAsia="Arial" w:ascii="Arial"/>
          <w:color w:val="98B8D9"/>
          <w:w w:val="201"/>
          <w:sz w:val="15"/>
          <w:szCs w:val="15"/>
        </w:rPr>
        <w:t>l</w:t>
      </w:r>
      <w:r>
        <w:rPr>
          <w:rFonts w:cs="Arial" w:hAnsi="Arial" w:eastAsia="Arial" w:ascii="Arial"/>
          <w:color w:val="98B8D9"/>
          <w:w w:val="196"/>
          <w:sz w:val="15"/>
          <w:szCs w:val="15"/>
        </w:rPr>
        <w:t>/</w:t>
      </w:r>
      <w:r>
        <w:rPr>
          <w:rFonts w:cs="Arial" w:hAnsi="Arial" w:eastAsia="Arial" w:ascii="Arial"/>
          <w:color w:val="98B8D9"/>
          <w:w w:val="127"/>
          <w:sz w:val="15"/>
          <w:szCs w:val="15"/>
        </w:rPr>
        <w:t>f\</w:t>
      </w:r>
      <w:r>
        <w:rPr>
          <w:rFonts w:cs="Arial" w:hAnsi="Arial" w:eastAsia="Arial" w:ascii="Arial"/>
          <w:color w:val="98B8D9"/>
          <w:w w:val="115"/>
          <w:sz w:val="15"/>
          <w:szCs w:val="15"/>
        </w:rPr>
        <w:t>l</w:t>
      </w:r>
      <w:r>
        <w:rPr>
          <w:rFonts w:cs="Arial" w:hAnsi="Arial" w:eastAsia="Arial" w:ascii="Arial"/>
          <w:color w:val="98B8D9"/>
          <w:w w:val="201"/>
          <w:sz w:val="15"/>
          <w:szCs w:val="15"/>
        </w:rPr>
        <w:t>l</w:t>
      </w:r>
      <w:r>
        <w:rPr>
          <w:rFonts w:cs="Arial" w:hAnsi="Arial" w:eastAsia="Arial" w:ascii="Arial"/>
          <w:color w:val="98B8D9"/>
          <w:w w:val="205"/>
          <w:sz w:val="15"/>
          <w:szCs w:val="15"/>
        </w:rPr>
        <w:t>f'</w:t>
      </w:r>
      <w:r>
        <w:rPr>
          <w:rFonts w:cs="Arial" w:hAnsi="Arial" w:eastAsia="Arial" w:ascii="Arial"/>
          <w:color w:val="98B8D9"/>
          <w:w w:val="161"/>
          <w:sz w:val="15"/>
          <w:szCs w:val="15"/>
        </w:rPr>
        <w:t>I</w:t>
      </w:r>
      <w:r>
        <w:rPr>
          <w:rFonts w:cs="Arial" w:hAnsi="Arial" w:eastAsia="Arial" w:ascii="Arial"/>
          <w:color w:val="98B8D9"/>
          <w:w w:val="139"/>
          <w:sz w:val="15"/>
          <w:szCs w:val="15"/>
        </w:rPr>
        <w:t>P</w:t>
      </w:r>
      <w:r>
        <w:rPr>
          <w:rFonts w:cs="Arial" w:hAnsi="Arial" w:eastAsia="Arial" w:ascii="Arial"/>
          <w:color w:val="98B8D9"/>
          <w:w w:val="110"/>
          <w:sz w:val="15"/>
          <w:szCs w:val="15"/>
        </w:rPr>
        <w:t>A</w:t>
      </w:r>
      <w:r>
        <w:rPr>
          <w:rFonts w:cs="Arial" w:hAnsi="Arial" w:eastAsia="Arial" w:ascii="Arial"/>
          <w:color w:val="98B8D9"/>
          <w:spacing w:val="11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color w:val="98B8D9"/>
          <w:spacing w:val="0"/>
          <w:w w:val="72"/>
          <w:sz w:val="14"/>
          <w:szCs w:val="14"/>
        </w:rPr>
        <w:t>¡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sectPr>
      <w:type w:val="continuous"/>
      <w:pgSz w:w="15920" w:h="12240" w:orient="landscape"/>
      <w:pgMar w:top="860" w:bottom="280" w:left="1140" w:right="1200"/>
      <w:cols w:num="2" w:equalWidth="off">
        <w:col w:w="7793" w:space="2329"/>
        <w:col w:w="3458"/>
      </w:cols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jpg"/><Relationship Id="rId5" Type="http://schemas.openxmlformats.org/officeDocument/2006/relationships/image" Target="media\image2.jpg"/><Relationship Id="rId6" Type="http://schemas.openxmlformats.org/officeDocument/2006/relationships/image" Target="media\image3.png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